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5AA" w:rsidRPr="00302E31" w:rsidRDefault="00335009" w:rsidP="001A65AA">
      <w:pPr>
        <w:pStyle w:val="Corpotesto"/>
        <w:kinsoku w:val="0"/>
        <w:overflowPunct w:val="0"/>
        <w:spacing w:line="240" w:lineRule="exact"/>
        <w:ind w:left="142" w:right="282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  <w:r w:rsidRPr="00302E31">
        <w:rPr>
          <w:rFonts w:asciiTheme="minorHAnsi" w:hAnsiTheme="minorHAnsi"/>
          <w:color w:val="151515"/>
          <w:w w:val="155"/>
          <w:sz w:val="20"/>
          <w:szCs w:val="20"/>
        </w:rPr>
        <w:t>Allegato 1</w:t>
      </w:r>
    </w:p>
    <w:p w:rsidR="001A65AA" w:rsidRDefault="001A65AA" w:rsidP="001A65AA">
      <w:pPr>
        <w:pStyle w:val="Corpotesto"/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302E31" w:rsidRPr="001A65AA" w:rsidRDefault="00302E31" w:rsidP="001A65AA">
      <w:pPr>
        <w:pStyle w:val="Corpotesto"/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1A65AA" w:rsidRDefault="00302E31" w:rsidP="00302E31">
      <w:pPr>
        <w:pStyle w:val="Corpotesto"/>
        <w:tabs>
          <w:tab w:val="left" w:pos="3083"/>
        </w:tabs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151515"/>
          <w:w w:val="155"/>
          <w:sz w:val="20"/>
          <w:szCs w:val="20"/>
        </w:rPr>
      </w:pPr>
      <w:r>
        <w:rPr>
          <w:rFonts w:asciiTheme="minorHAnsi" w:hAnsiTheme="minorHAnsi"/>
          <w:color w:val="151515"/>
          <w:w w:val="155"/>
          <w:sz w:val="20"/>
          <w:szCs w:val="20"/>
        </w:rPr>
        <w:t>DICHIARAZIONE SOSTITUTIVA</w:t>
      </w:r>
    </w:p>
    <w:p w:rsidR="00302E31" w:rsidRPr="00302E31" w:rsidRDefault="00302E31" w:rsidP="00302E31">
      <w:pPr>
        <w:pStyle w:val="Corpotesto"/>
        <w:tabs>
          <w:tab w:val="left" w:pos="3083"/>
        </w:tabs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151515"/>
          <w:w w:val="155"/>
          <w:sz w:val="16"/>
          <w:szCs w:val="16"/>
        </w:rPr>
      </w:pPr>
      <w:r w:rsidRPr="00302E31">
        <w:rPr>
          <w:rFonts w:asciiTheme="minorHAnsi" w:hAnsiTheme="minorHAnsi"/>
          <w:color w:val="151515"/>
          <w:w w:val="155"/>
          <w:sz w:val="16"/>
          <w:szCs w:val="16"/>
        </w:rPr>
        <w:t>Resa ai sensi degli artt. 46 e 47 del D P.R. 28 dicembre 2000, n. 445</w:t>
      </w:r>
    </w:p>
    <w:p w:rsidR="001A65AA" w:rsidRDefault="001A65AA" w:rsidP="001A65AA">
      <w:pPr>
        <w:pStyle w:val="Corpotesto"/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302E31" w:rsidRPr="001A65AA" w:rsidRDefault="00302E31" w:rsidP="001A65AA">
      <w:pPr>
        <w:pStyle w:val="Corpotesto"/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1A65AA" w:rsidRPr="001A65AA" w:rsidRDefault="001A65AA" w:rsidP="001A65AA">
      <w:pPr>
        <w:pStyle w:val="Corpotesto"/>
        <w:kinsoku w:val="0"/>
        <w:overflowPunct w:val="0"/>
        <w:spacing w:line="360" w:lineRule="auto"/>
        <w:ind w:right="-1" w:firstLine="11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Il sottoscritto: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proofErr w:type="gramStart"/>
      <w:r w:rsidR="00B37DAD">
        <w:rPr>
          <w:rFonts w:asciiTheme="minorHAnsi" w:hAnsiTheme="minorHAnsi"/>
          <w:color w:val="151515"/>
          <w:w w:val="105"/>
          <w:sz w:val="20"/>
          <w:szCs w:val="20"/>
        </w:rPr>
        <w:t>Cognome….</w:t>
      </w:r>
      <w:proofErr w:type="gramEnd"/>
      <w:r w:rsidR="00B37DAD">
        <w:rPr>
          <w:rFonts w:asciiTheme="minorHAnsi" w:hAnsiTheme="minorHAnsi"/>
          <w:color w:val="151515"/>
          <w:w w:val="105"/>
          <w:sz w:val="20"/>
          <w:szCs w:val="20"/>
        </w:rPr>
        <w:t>…………………………………………..N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ome ………………………………...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nato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 a  ……………………………………………… (</w:t>
      </w:r>
      <w:proofErr w:type="spell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prov</w:t>
      </w:r>
      <w:proofErr w:type="spell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……..) il ...………..……………..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e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 residente in ……………………………………………………………….. (</w:t>
      </w:r>
      <w:proofErr w:type="spellStart"/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prov</w:t>
      </w:r>
      <w:proofErr w:type="spellEnd"/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. …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...….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.)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via  ……………………………………………………………….……………………..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n….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…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C.F. ………………………… quale Legale Rappresentante, con qualifica di ………………………………</w:t>
      </w:r>
      <w:proofErr w:type="gramStart"/>
      <w:r>
        <w:rPr>
          <w:rFonts w:asciiTheme="minorHAnsi" w:hAnsiTheme="minorHAnsi"/>
          <w:color w:val="151515"/>
          <w:w w:val="105"/>
          <w:sz w:val="20"/>
          <w:szCs w:val="20"/>
        </w:rPr>
        <w:t>…….</w:t>
      </w:r>
      <w:proofErr w:type="gramEnd"/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della ditta ………………………….P.IVA …………………con sede in …………………………………… via ………………………………. </w:t>
      </w:r>
      <w:proofErr w:type="gramStart"/>
      <w:r>
        <w:rPr>
          <w:rFonts w:asciiTheme="minorHAnsi" w:hAnsiTheme="minorHAnsi"/>
          <w:color w:val="151515"/>
          <w:w w:val="105"/>
          <w:sz w:val="20"/>
          <w:szCs w:val="20"/>
        </w:rPr>
        <w:t>n</w:t>
      </w:r>
      <w:proofErr w:type="gramEnd"/>
      <w:r>
        <w:rPr>
          <w:rFonts w:asciiTheme="minorHAnsi" w:hAnsiTheme="minorHAnsi"/>
          <w:color w:val="151515"/>
          <w:w w:val="105"/>
          <w:sz w:val="20"/>
          <w:szCs w:val="20"/>
        </w:rPr>
        <w:t>……….</w:t>
      </w:r>
    </w:p>
    <w:p w:rsidR="001A65AA" w:rsidRDefault="001A65AA" w:rsidP="001A65AA">
      <w:pPr>
        <w:pStyle w:val="Corpotesto"/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1A65AA" w:rsidRPr="001A65AA" w:rsidRDefault="001A65AA" w:rsidP="001A65AA">
      <w:pPr>
        <w:pStyle w:val="Corpotesto"/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000000"/>
          <w:sz w:val="20"/>
          <w:szCs w:val="20"/>
        </w:rPr>
      </w:pPr>
      <w:r w:rsidRPr="001A65AA">
        <w:rPr>
          <w:rFonts w:asciiTheme="minorHAnsi" w:hAnsiTheme="minorHAnsi"/>
          <w:color w:val="151515"/>
          <w:w w:val="155"/>
          <w:sz w:val="20"/>
          <w:szCs w:val="20"/>
        </w:rPr>
        <w:t>DOMANDA</w:t>
      </w:r>
    </w:p>
    <w:p w:rsidR="001A65AA" w:rsidRDefault="001A65AA" w:rsidP="001A65AA">
      <w:pPr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sz w:val="20"/>
          <w:szCs w:val="20"/>
        </w:rPr>
      </w:pPr>
    </w:p>
    <w:p w:rsidR="001A65AA" w:rsidRPr="001A65AA" w:rsidRDefault="001A65AA" w:rsidP="001A65AA">
      <w:pPr>
        <w:pStyle w:val="Corpotesto"/>
        <w:kinsoku w:val="0"/>
        <w:overflowPunct w:val="0"/>
        <w:spacing w:line="240" w:lineRule="exact"/>
        <w:ind w:right="-1" w:firstLine="9"/>
        <w:jc w:val="both"/>
        <w:rPr>
          <w:rFonts w:asciiTheme="minorHAnsi" w:hAnsiTheme="minorHAnsi"/>
          <w:color w:val="000000"/>
          <w:sz w:val="20"/>
          <w:szCs w:val="20"/>
        </w:rPr>
      </w:pPr>
      <w:r w:rsidRPr="001A65AA"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16.1</w:t>
      </w:r>
      <w:r w:rsidRPr="001A65AA">
        <w:rPr>
          <w:rFonts w:asciiTheme="minorHAnsi" w:hAnsiTheme="minorHAnsi"/>
          <w:color w:val="151515"/>
          <w:spacing w:val="44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di</w:t>
      </w:r>
      <w:r w:rsidRPr="001A65AA">
        <w:rPr>
          <w:rFonts w:asciiTheme="minorHAnsi" w:hAnsiTheme="minorHAnsi"/>
          <w:color w:val="151515"/>
          <w:spacing w:val="29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partecipare</w:t>
      </w:r>
      <w:r w:rsidRPr="001A65AA">
        <w:rPr>
          <w:rFonts w:asciiTheme="minorHAnsi" w:hAnsiTheme="minorHAnsi"/>
          <w:color w:val="151515"/>
          <w:spacing w:val="46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alla</w:t>
      </w:r>
      <w:r w:rsidRPr="001A65AA">
        <w:rPr>
          <w:rFonts w:asciiTheme="minorHAnsi" w:hAnsiTheme="minorHAnsi"/>
          <w:color w:val="151515"/>
          <w:spacing w:val="42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procedur</w:t>
      </w:r>
      <w:r w:rsidRPr="001A65AA">
        <w:rPr>
          <w:rFonts w:asciiTheme="minorHAnsi" w:hAnsiTheme="minorHAnsi"/>
          <w:color w:val="151515"/>
          <w:spacing w:val="13"/>
          <w:w w:val="105"/>
          <w:sz w:val="20"/>
          <w:szCs w:val="20"/>
        </w:rPr>
        <w:t>a</w:t>
      </w:r>
      <w:r>
        <w:rPr>
          <w:rFonts w:asciiTheme="minorHAnsi" w:hAnsiTheme="minorHAnsi"/>
          <w:color w:val="544B42"/>
          <w:spacing w:val="10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di</w:t>
      </w:r>
      <w:r w:rsidRPr="001A65AA">
        <w:rPr>
          <w:rFonts w:asciiTheme="minorHAnsi" w:hAnsiTheme="minorHAnsi"/>
          <w:color w:val="151515"/>
          <w:spacing w:val="1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gara</w:t>
      </w:r>
      <w:r w:rsidRPr="001A65AA">
        <w:rPr>
          <w:rFonts w:asciiTheme="minorHAnsi" w:hAnsiTheme="minorHAnsi"/>
          <w:color w:val="151515"/>
          <w:spacing w:val="39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e,</w:t>
      </w:r>
      <w:r w:rsidRPr="001A65AA">
        <w:rPr>
          <w:rFonts w:asciiTheme="minorHAnsi" w:hAnsiTheme="minorHAnsi"/>
          <w:color w:val="151515"/>
          <w:spacing w:val="27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consapevole</w:t>
      </w:r>
      <w:r w:rsidRPr="001A65AA">
        <w:rPr>
          <w:rFonts w:asciiTheme="minorHAnsi" w:hAnsiTheme="minorHAnsi"/>
          <w:color w:val="151515"/>
          <w:spacing w:val="43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della</w:t>
      </w:r>
      <w:r w:rsidRPr="001A65AA">
        <w:rPr>
          <w:rFonts w:asciiTheme="minorHAnsi" w:hAnsiTheme="minorHAnsi"/>
          <w:color w:val="151515"/>
          <w:spacing w:val="40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decadenza</w:t>
      </w:r>
      <w:r w:rsidRPr="001A65AA">
        <w:rPr>
          <w:rFonts w:asciiTheme="minorHAnsi" w:hAnsiTheme="minorHAnsi"/>
          <w:color w:val="151515"/>
          <w:spacing w:val="48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dai</w:t>
      </w:r>
      <w:r w:rsidRPr="001A65AA">
        <w:rPr>
          <w:rFonts w:asciiTheme="minorHAnsi" w:hAnsiTheme="minorHAnsi"/>
          <w:color w:val="151515"/>
          <w:spacing w:val="37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benefici</w:t>
      </w:r>
      <w:r w:rsidRPr="001A65AA">
        <w:rPr>
          <w:rFonts w:asciiTheme="minorHAnsi" w:hAnsiTheme="minorHAnsi"/>
          <w:color w:val="151515"/>
          <w:spacing w:val="30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e</w:t>
      </w:r>
      <w:r w:rsidRPr="001A65AA">
        <w:rPr>
          <w:rFonts w:asciiTheme="minorHAnsi" w:hAnsiTheme="minorHAnsi"/>
          <w:color w:val="151515"/>
          <w:spacing w:val="24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delle</w:t>
      </w:r>
      <w:r w:rsidRPr="001A65AA">
        <w:rPr>
          <w:rFonts w:asciiTheme="minorHAnsi" w:hAnsiTheme="minorHAnsi"/>
          <w:color w:val="151515"/>
          <w:spacing w:val="34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sanzioni</w:t>
      </w:r>
      <w:r w:rsidRPr="001A65AA">
        <w:rPr>
          <w:rFonts w:asciiTheme="minorHAnsi" w:hAnsiTheme="minorHAnsi"/>
          <w:color w:val="151515"/>
          <w:w w:val="101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penali</w:t>
      </w:r>
      <w:r w:rsidRPr="001A65AA">
        <w:rPr>
          <w:rFonts w:asciiTheme="minorHAnsi" w:hAnsiTheme="minorHAnsi"/>
          <w:color w:val="151515"/>
          <w:spacing w:val="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previste</w:t>
      </w:r>
      <w:r w:rsidRPr="001A65AA">
        <w:rPr>
          <w:rFonts w:asciiTheme="minorHAnsi" w:hAnsiTheme="minorHAnsi"/>
          <w:color w:val="151515"/>
          <w:spacing w:val="12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per</w:t>
      </w:r>
      <w:r w:rsidRPr="001A65AA">
        <w:rPr>
          <w:rFonts w:asciiTheme="minorHAnsi" w:hAnsiTheme="minorHAnsi"/>
          <w:color w:val="151515"/>
          <w:spacing w:val="-1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il</w:t>
      </w:r>
      <w:r w:rsidRPr="001A65AA">
        <w:rPr>
          <w:rFonts w:asciiTheme="minorHAnsi" w:hAnsiTheme="minorHAnsi"/>
          <w:color w:val="151515"/>
          <w:spacing w:val="-12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caso</w:t>
      </w:r>
      <w:r w:rsidRPr="001A65AA">
        <w:rPr>
          <w:rFonts w:asciiTheme="minorHAnsi" w:hAnsiTheme="minorHAnsi"/>
          <w:color w:val="151515"/>
          <w:spacing w:val="10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di</w:t>
      </w:r>
      <w:r w:rsidRPr="001A65AA">
        <w:rPr>
          <w:rFonts w:asciiTheme="minorHAnsi" w:hAnsiTheme="minorHAnsi"/>
          <w:color w:val="151515"/>
          <w:spacing w:val="-4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dichiarazione</w:t>
      </w:r>
      <w:r w:rsidRPr="001A65AA">
        <w:rPr>
          <w:rFonts w:asciiTheme="minorHAnsi" w:hAnsiTheme="minorHAnsi"/>
          <w:color w:val="151515"/>
          <w:spacing w:val="27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mendace</w:t>
      </w:r>
      <w:r w:rsidRPr="001A65AA">
        <w:rPr>
          <w:rFonts w:asciiTheme="minorHAnsi" w:hAnsiTheme="minorHAnsi"/>
          <w:color w:val="151515"/>
          <w:spacing w:val="12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o</w:t>
      </w:r>
      <w:r w:rsidRPr="001A65AA">
        <w:rPr>
          <w:rFonts w:asciiTheme="minorHAnsi" w:hAnsiTheme="minorHAnsi"/>
          <w:color w:val="151515"/>
          <w:spacing w:val="4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contenente</w:t>
      </w:r>
      <w:r w:rsidRPr="001A65AA">
        <w:rPr>
          <w:rFonts w:asciiTheme="minorHAnsi" w:hAnsiTheme="minorHAnsi"/>
          <w:color w:val="151515"/>
          <w:spacing w:val="17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dati</w:t>
      </w:r>
      <w:r w:rsidRPr="001A65AA">
        <w:rPr>
          <w:rFonts w:asciiTheme="minorHAnsi" w:hAnsiTheme="minorHAnsi"/>
          <w:color w:val="151515"/>
          <w:spacing w:val="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non</w:t>
      </w:r>
      <w:r w:rsidRPr="001A65AA">
        <w:rPr>
          <w:rFonts w:asciiTheme="minorHAnsi" w:hAnsiTheme="minorHAnsi"/>
          <w:color w:val="151515"/>
          <w:spacing w:val="2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più</w:t>
      </w:r>
      <w:r w:rsidRPr="001A65AA">
        <w:rPr>
          <w:rFonts w:asciiTheme="minorHAnsi" w:hAnsiTheme="minorHAnsi"/>
          <w:color w:val="151515"/>
          <w:spacing w:val="6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rispondenti</w:t>
      </w:r>
      <w:r w:rsidRPr="001A65AA">
        <w:rPr>
          <w:rFonts w:asciiTheme="minorHAnsi" w:hAnsiTheme="minorHAnsi"/>
          <w:color w:val="151515"/>
          <w:spacing w:val="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a</w:t>
      </w:r>
      <w:r w:rsidRPr="001A65AA">
        <w:rPr>
          <w:rFonts w:asciiTheme="minorHAnsi" w:hAnsiTheme="minorHAnsi"/>
          <w:color w:val="151515"/>
          <w:spacing w:val="4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verità,</w:t>
      </w:r>
      <w:r w:rsidRPr="001A65AA">
        <w:rPr>
          <w:rFonts w:asciiTheme="minorHAnsi" w:hAnsiTheme="minorHAnsi"/>
          <w:color w:val="151515"/>
          <w:spacing w:val="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così</w:t>
      </w:r>
      <w:r w:rsidRPr="001A65AA">
        <w:rPr>
          <w:rFonts w:asciiTheme="minorHAnsi" w:hAnsiTheme="minorHAnsi"/>
          <w:color w:val="151515"/>
          <w:spacing w:val="3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come stabilito</w:t>
      </w:r>
      <w:r w:rsidRPr="001A65AA">
        <w:rPr>
          <w:rFonts w:asciiTheme="minorHAnsi" w:hAnsiTheme="minorHAnsi"/>
          <w:color w:val="151515"/>
          <w:spacing w:val="13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dagli</w:t>
      </w:r>
      <w:r w:rsidRPr="001A65AA">
        <w:rPr>
          <w:rFonts w:asciiTheme="minorHAnsi" w:hAnsiTheme="minorHAnsi"/>
          <w:color w:val="151515"/>
          <w:spacing w:val="2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artt.</w:t>
      </w:r>
      <w:r w:rsidRPr="001A65AA">
        <w:rPr>
          <w:rFonts w:asciiTheme="minorHAnsi" w:hAnsiTheme="minorHAnsi"/>
          <w:color w:val="151515"/>
          <w:spacing w:val="-1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75</w:t>
      </w:r>
      <w:r w:rsidRPr="001A65AA">
        <w:rPr>
          <w:rFonts w:asciiTheme="minorHAnsi" w:hAnsiTheme="minorHAnsi"/>
          <w:color w:val="151515"/>
          <w:spacing w:val="3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e</w:t>
      </w:r>
      <w:r w:rsidRPr="001A65AA">
        <w:rPr>
          <w:rFonts w:asciiTheme="minorHAnsi" w:hAnsiTheme="minorHAnsi"/>
          <w:color w:val="151515"/>
          <w:spacing w:val="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76</w:t>
      </w:r>
      <w:r w:rsidRPr="001A65AA">
        <w:rPr>
          <w:rFonts w:asciiTheme="minorHAnsi" w:hAnsiTheme="minorHAnsi"/>
          <w:color w:val="151515"/>
          <w:spacing w:val="-4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del</w:t>
      </w:r>
      <w:r w:rsidRPr="001A65AA">
        <w:rPr>
          <w:rFonts w:asciiTheme="minorHAnsi" w:hAnsiTheme="minorHAnsi"/>
          <w:color w:val="151515"/>
          <w:spacing w:val="5"/>
          <w:w w:val="105"/>
          <w:sz w:val="20"/>
          <w:szCs w:val="20"/>
        </w:rPr>
        <w:t xml:space="preserve"> </w:t>
      </w:r>
      <w:proofErr w:type="spell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d.P.R.</w:t>
      </w:r>
      <w:proofErr w:type="spellEnd"/>
      <w:r w:rsidRPr="001A65AA">
        <w:rPr>
          <w:rFonts w:asciiTheme="minorHAnsi" w:hAnsiTheme="minorHAnsi"/>
          <w:color w:val="151515"/>
          <w:spacing w:val="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445/2000,</w:t>
      </w:r>
    </w:p>
    <w:p w:rsidR="001A65AA" w:rsidRPr="001A65AA" w:rsidRDefault="001A65AA" w:rsidP="001A65AA">
      <w:pPr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sz w:val="20"/>
          <w:szCs w:val="20"/>
        </w:rPr>
      </w:pPr>
    </w:p>
    <w:p w:rsidR="001A65AA" w:rsidRPr="001A65AA" w:rsidRDefault="001A65AA" w:rsidP="001A65AA">
      <w:pPr>
        <w:pStyle w:val="Corpotesto"/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000000"/>
          <w:sz w:val="20"/>
          <w:szCs w:val="20"/>
        </w:rPr>
      </w:pPr>
      <w:r w:rsidRPr="001A65AA">
        <w:rPr>
          <w:rFonts w:asciiTheme="minorHAnsi" w:hAnsiTheme="minorHAnsi"/>
          <w:color w:val="151515"/>
          <w:w w:val="160"/>
          <w:sz w:val="20"/>
          <w:szCs w:val="20"/>
        </w:rPr>
        <w:t>DICHIARA</w:t>
      </w:r>
    </w:p>
    <w:p w:rsidR="001A65AA" w:rsidRPr="001A65AA" w:rsidRDefault="001A65AA" w:rsidP="001A65AA">
      <w:pPr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sz w:val="20"/>
          <w:szCs w:val="20"/>
        </w:rPr>
      </w:pPr>
    </w:p>
    <w:p w:rsidR="001A65AA" w:rsidRPr="001A65AA" w:rsidRDefault="001A65AA" w:rsidP="001A65AA">
      <w:pPr>
        <w:pStyle w:val="Corpotesto"/>
        <w:kinsoku w:val="0"/>
        <w:overflowPunct w:val="0"/>
        <w:spacing w:after="120" w:line="240" w:lineRule="exact"/>
        <w:ind w:firstLine="11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 w:rsidRPr="001A65AA"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16.5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di essere in possesso dell'attestazione di qualificazione rilasciata da società organismo di attestazione (SOA) regolarmente autorizzata, in corso di validità, che documenti la qualificazione in categorie e classifiche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adeguate, ai sensi dell'art.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84,  comma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  l, del 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Codice: Attestazione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n</w:t>
      </w:r>
      <w:r>
        <w:rPr>
          <w:rFonts w:asciiTheme="minorHAnsi" w:hAnsiTheme="minorHAnsi"/>
          <w:color w:val="151515"/>
          <w:w w:val="105"/>
          <w:sz w:val="20"/>
          <w:szCs w:val="20"/>
        </w:rPr>
        <w:t>. …………………………..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rilasciata</w:t>
      </w:r>
      <w:proofErr w:type="gramEnd"/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il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……………………………….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per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la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 categori</w:t>
      </w:r>
      <w:r>
        <w:rPr>
          <w:rFonts w:asciiTheme="minorHAnsi" w:hAnsiTheme="minorHAnsi"/>
          <w:color w:val="151515"/>
          <w:w w:val="105"/>
          <w:sz w:val="20"/>
          <w:szCs w:val="20"/>
        </w:rPr>
        <w:t>a OG3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 e classifiche 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I^ o superiore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che la data di scadenza della validità </w:t>
      </w:r>
      <w:r>
        <w:rPr>
          <w:rFonts w:asciiTheme="minorHAnsi" w:hAnsiTheme="minorHAnsi"/>
          <w:color w:val="151515"/>
          <w:w w:val="105"/>
          <w:sz w:val="20"/>
          <w:szCs w:val="20"/>
        </w:rPr>
        <w:t>t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riennale è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…………..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e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/o che la data di verifica  della validità  triennale è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………………..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.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che la data di scadenza de</w:t>
      </w:r>
      <w:r>
        <w:rPr>
          <w:rFonts w:asciiTheme="minorHAnsi" w:hAnsiTheme="minorHAnsi"/>
          <w:color w:val="151515"/>
          <w:w w:val="105"/>
          <w:sz w:val="20"/>
          <w:szCs w:val="20"/>
        </w:rPr>
        <w:t>l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la validità quinquennale è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………………….. . </w:t>
      </w:r>
    </w:p>
    <w:p w:rsidR="001A65AA" w:rsidRPr="001A65AA" w:rsidRDefault="001A65AA" w:rsidP="001A65AA">
      <w:pPr>
        <w:pStyle w:val="Corpotesto"/>
        <w:kinsoku w:val="0"/>
        <w:overflowPunct w:val="0"/>
        <w:spacing w:line="240" w:lineRule="exact"/>
        <w:ind w:right="-1" w:firstLine="9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 w:rsidRPr="001A65AA"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16.6</w:t>
      </w:r>
      <w:r w:rsidRPr="001A65AA">
        <w:rPr>
          <w:rFonts w:asciiTheme="minorHAnsi" w:hAnsiTheme="minorHAnsi"/>
          <w:color w:val="1F4E79" w:themeColor="accent1" w:themeShade="80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che l'impresa:</w:t>
      </w:r>
    </w:p>
    <w:p w:rsidR="001A65AA" w:rsidRPr="001A65AA" w:rsidRDefault="001A65AA" w:rsidP="001A65AA">
      <w:pPr>
        <w:pStyle w:val="Corpotesto"/>
        <w:kinsoku w:val="0"/>
        <w:overflowPunct w:val="0"/>
        <w:spacing w:line="240" w:lineRule="exact"/>
        <w:ind w:left="426" w:right="-1" w:firstLine="9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>
        <w:rPr>
          <w:rFonts w:asciiTheme="minorHAnsi" w:hAnsiTheme="minorHAnsi"/>
          <w:noProof/>
          <w:color w:val="15151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60643</wp:posOffset>
                </wp:positionH>
                <wp:positionV relativeFrom="paragraph">
                  <wp:posOffset>25082</wp:posOffset>
                </wp:positionV>
                <wp:extent cx="123825" cy="114300"/>
                <wp:effectExtent l="0" t="0" r="28575" b="19050"/>
                <wp:wrapNone/>
                <wp:docPr id="25" name="Rettangol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EB5807" id="Rettangolo 25" o:spid="_x0000_s1026" style="position:absolute;margin-left:4.8pt;margin-top:1.95pt;width:9.7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" fillcolor="#5b9bd5 [3204]" strokecolor="#1f4d78 [1604]" strokeweight="1pt">
                <w10:wrap anchorx="margin"/>
              </v:rect>
            </w:pict>
          </mc:Fallback>
        </mc:AlternateConten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non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 è una micro, piccola o media impresa, come definita dall'art. 3, comma l, </w:t>
      </w:r>
      <w:proofErr w:type="spell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lett</w:t>
      </w:r>
      <w:proofErr w:type="spell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. aa) del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Codice;</w:t>
      </w:r>
    </w:p>
    <w:p w:rsidR="001A65AA" w:rsidRPr="001A65AA" w:rsidRDefault="001A65AA" w:rsidP="001A65AA">
      <w:pPr>
        <w:pStyle w:val="Corpotesto"/>
        <w:kinsoku w:val="0"/>
        <w:overflowPunct w:val="0"/>
        <w:spacing w:line="240" w:lineRule="exact"/>
        <w:ind w:right="-1" w:firstLine="9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>
        <w:rPr>
          <w:rFonts w:asciiTheme="minorHAnsi" w:hAnsiTheme="minorHAnsi"/>
          <w:noProof/>
          <w:color w:val="15151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0C02AD" wp14:editId="4BCF7BAB">
                <wp:simplePos x="0" y="0"/>
                <wp:positionH relativeFrom="margin">
                  <wp:posOffset>61912</wp:posOffset>
                </wp:positionH>
                <wp:positionV relativeFrom="paragraph">
                  <wp:posOffset>156528</wp:posOffset>
                </wp:positionV>
                <wp:extent cx="123825" cy="114300"/>
                <wp:effectExtent l="0" t="0" r="28575" b="19050"/>
                <wp:wrapNone/>
                <wp:docPr id="26" name="Rettangol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C78A37" id="Rettangolo 26" o:spid="_x0000_s1026" style="position:absolute;margin-left:4.85pt;margin-top:12.35pt;width:9.7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" fillcolor="#5b9bd5 [3204]" strokecolor="#1f4d78 [1604]" strokeweight="1pt">
                <w10:wrap anchorx="margin"/>
              </v:rect>
            </w:pict>
          </mc:Fallback>
        </mc:AlternateConten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O, IN ALTERNATIVA</w:t>
      </w:r>
    </w:p>
    <w:p w:rsidR="001A65AA" w:rsidRPr="001A65AA" w:rsidRDefault="001A65AA" w:rsidP="001A65AA">
      <w:pPr>
        <w:pStyle w:val="Corpotesto"/>
        <w:kinsoku w:val="0"/>
        <w:overflowPunct w:val="0"/>
        <w:spacing w:line="240" w:lineRule="exact"/>
        <w:ind w:left="426" w:right="-1" w:firstLine="9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è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 una micro, piccola o media impresa, come definita dall'art. 3, comma l, </w:t>
      </w:r>
      <w:proofErr w:type="spell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lett</w:t>
      </w:r>
      <w:proofErr w:type="spell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. aa) del Codice;</w:t>
      </w:r>
    </w:p>
    <w:p w:rsidR="001A65AA" w:rsidRPr="001A65AA" w:rsidRDefault="001A65AA" w:rsidP="00C551E3">
      <w:pPr>
        <w:pStyle w:val="Corpotesto"/>
        <w:kinsoku w:val="0"/>
        <w:overflowPunct w:val="0"/>
        <w:spacing w:line="240" w:lineRule="exact"/>
        <w:ind w:left="851" w:right="-1" w:hanging="851"/>
        <w:jc w:val="both"/>
        <w:rPr>
          <w:rFonts w:asciiTheme="minorHAnsi" w:hAnsiTheme="minorHAnsi"/>
          <w:color w:val="000000"/>
          <w:sz w:val="20"/>
          <w:szCs w:val="20"/>
        </w:rPr>
      </w:pPr>
      <w:proofErr w:type="gramStart"/>
      <w:r w:rsidRPr="001A65AA"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16.11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  </w:t>
      </w:r>
      <w:r>
        <w:rPr>
          <w:rFonts w:asciiTheme="minorHAnsi" w:hAnsiTheme="minorHAnsi"/>
          <w:color w:val="151515"/>
          <w:w w:val="105"/>
          <w:sz w:val="20"/>
          <w:szCs w:val="20"/>
        </w:rPr>
        <w:t>1</w:t>
      </w:r>
      <w:proofErr w:type="gramEnd"/>
      <w:r>
        <w:rPr>
          <w:rFonts w:asciiTheme="minorHAnsi" w:hAnsiTheme="minorHAnsi"/>
          <w:color w:val="151515"/>
          <w:w w:val="105"/>
          <w:sz w:val="20"/>
          <w:szCs w:val="20"/>
        </w:rPr>
        <w:t>)</w:t>
      </w:r>
      <w:r>
        <w:rPr>
          <w:rFonts w:asciiTheme="minorHAnsi" w:hAnsiTheme="minorHAnsi"/>
          <w:color w:val="151515"/>
          <w:w w:val="105"/>
          <w:sz w:val="20"/>
          <w:szCs w:val="20"/>
        </w:rPr>
        <w:tab/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di avere direttamente o con delega a personale dipendente esaminato tutti gli elaborati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progettuali,</w:t>
      </w:r>
      <w:r w:rsidRPr="001A65AA">
        <w:rPr>
          <w:rFonts w:asciiTheme="minorHAnsi" w:hAnsiTheme="minorHAnsi"/>
          <w:color w:val="1A1A1A"/>
          <w:spacing w:val="32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compreso</w:t>
      </w:r>
      <w:r w:rsidRPr="001A65AA">
        <w:rPr>
          <w:rFonts w:asciiTheme="minorHAnsi" w:hAnsiTheme="minorHAnsi"/>
          <w:color w:val="1A1A1A"/>
          <w:spacing w:val="54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il</w:t>
      </w:r>
      <w:r w:rsidRPr="001A65AA">
        <w:rPr>
          <w:rFonts w:asciiTheme="minorHAnsi" w:hAnsiTheme="minorHAnsi"/>
          <w:color w:val="1A1A1A"/>
          <w:spacing w:val="2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calcolo</w:t>
      </w:r>
      <w:r w:rsidRPr="001A65AA">
        <w:rPr>
          <w:rFonts w:asciiTheme="minorHAnsi" w:hAnsiTheme="minorHAnsi"/>
          <w:color w:val="1A1A1A"/>
          <w:spacing w:val="40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sommario</w:t>
      </w:r>
      <w:r w:rsidRPr="001A65AA">
        <w:rPr>
          <w:rFonts w:asciiTheme="minorHAnsi" w:hAnsiTheme="minorHAnsi"/>
          <w:color w:val="1A1A1A"/>
          <w:spacing w:val="52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della</w:t>
      </w:r>
      <w:r w:rsidRPr="001A65AA">
        <w:rPr>
          <w:rFonts w:asciiTheme="minorHAnsi" w:hAnsiTheme="minorHAnsi"/>
          <w:color w:val="1A1A1A"/>
          <w:spacing w:val="4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spesa</w:t>
      </w:r>
      <w:r w:rsidRPr="001A65AA">
        <w:rPr>
          <w:rFonts w:asciiTheme="minorHAnsi" w:hAnsiTheme="minorHAnsi"/>
          <w:color w:val="1A1A1A"/>
          <w:spacing w:val="48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o</w:t>
      </w:r>
      <w:r w:rsidRPr="001A65AA">
        <w:rPr>
          <w:rFonts w:asciiTheme="minorHAnsi" w:hAnsiTheme="minorHAnsi"/>
          <w:color w:val="1A1A1A"/>
          <w:spacing w:val="39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il</w:t>
      </w:r>
      <w:r w:rsidRPr="001A65AA">
        <w:rPr>
          <w:rFonts w:asciiTheme="minorHAnsi" w:hAnsiTheme="minorHAnsi"/>
          <w:color w:val="1A1A1A"/>
          <w:spacing w:val="1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computo</w:t>
      </w:r>
      <w:r w:rsidRPr="001A65AA">
        <w:rPr>
          <w:rFonts w:asciiTheme="minorHAnsi" w:hAnsiTheme="minorHAnsi"/>
          <w:color w:val="1A1A1A"/>
          <w:spacing w:val="54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 xml:space="preserve">metrico-estimativo, </w:t>
      </w:r>
      <w:r w:rsidRPr="001A65AA">
        <w:rPr>
          <w:rFonts w:asciiTheme="minorHAnsi" w:hAnsiTheme="minorHAnsi"/>
          <w:color w:val="1A1A1A"/>
          <w:spacing w:val="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ove</w:t>
      </w:r>
      <w:r w:rsidRPr="001A65AA">
        <w:rPr>
          <w:rFonts w:asciiTheme="minorHAnsi" w:hAnsiTheme="minorHAnsi"/>
          <w:color w:val="1A1A1A"/>
          <w:w w:val="103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redatto;</w:t>
      </w:r>
    </w:p>
    <w:p w:rsidR="001A65AA" w:rsidRPr="001A65AA" w:rsidRDefault="001A65AA" w:rsidP="00C551E3">
      <w:pPr>
        <w:pStyle w:val="Corpotesto"/>
        <w:tabs>
          <w:tab w:val="left" w:pos="851"/>
        </w:tabs>
        <w:kinsoku w:val="0"/>
        <w:overflowPunct w:val="0"/>
        <w:spacing w:line="240" w:lineRule="exact"/>
        <w:ind w:left="851" w:right="-1" w:hanging="284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>
        <w:rPr>
          <w:rFonts w:asciiTheme="minorHAnsi" w:hAnsiTheme="minorHAnsi"/>
          <w:color w:val="151515"/>
          <w:w w:val="105"/>
          <w:sz w:val="20"/>
          <w:szCs w:val="20"/>
        </w:rPr>
        <w:t>2)</w:t>
      </w:r>
      <w:r>
        <w:rPr>
          <w:rFonts w:asciiTheme="minorHAnsi" w:hAnsiTheme="minorHAnsi"/>
          <w:color w:val="151515"/>
          <w:w w:val="105"/>
          <w:sz w:val="20"/>
          <w:szCs w:val="20"/>
        </w:rPr>
        <w:tab/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di aver visto i luoghi di esecuzione dei lavori;</w:t>
      </w:r>
    </w:p>
    <w:p w:rsidR="001A65AA" w:rsidRPr="001A65AA" w:rsidRDefault="001A65AA" w:rsidP="00C551E3">
      <w:pPr>
        <w:pStyle w:val="Corpotesto"/>
        <w:tabs>
          <w:tab w:val="left" w:pos="851"/>
        </w:tabs>
        <w:kinsoku w:val="0"/>
        <w:overflowPunct w:val="0"/>
        <w:spacing w:line="240" w:lineRule="exact"/>
        <w:ind w:left="851" w:right="-1" w:hanging="284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3) </w:t>
      </w:r>
      <w:r>
        <w:rPr>
          <w:rFonts w:asciiTheme="minorHAnsi" w:hAnsiTheme="minorHAnsi"/>
          <w:color w:val="151515"/>
          <w:w w:val="105"/>
          <w:sz w:val="20"/>
          <w:szCs w:val="20"/>
        </w:rPr>
        <w:tab/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di avere preso conoscenza delle condizioni locali e della viabilità di accesso;</w:t>
      </w:r>
    </w:p>
    <w:p w:rsidR="001A65AA" w:rsidRPr="001A65AA" w:rsidRDefault="001A65AA" w:rsidP="00C551E3">
      <w:pPr>
        <w:pStyle w:val="Corpotesto"/>
        <w:tabs>
          <w:tab w:val="left" w:pos="851"/>
        </w:tabs>
        <w:kinsoku w:val="0"/>
        <w:overflowPunct w:val="0"/>
        <w:spacing w:line="240" w:lineRule="exact"/>
        <w:ind w:left="851" w:right="-1" w:hanging="284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>
        <w:rPr>
          <w:rFonts w:asciiTheme="minorHAnsi" w:hAnsiTheme="minorHAnsi"/>
          <w:color w:val="151515"/>
          <w:w w:val="105"/>
          <w:sz w:val="20"/>
          <w:szCs w:val="20"/>
        </w:rPr>
        <w:t>4)</w:t>
      </w:r>
      <w:r>
        <w:rPr>
          <w:rFonts w:asciiTheme="minorHAnsi" w:hAnsiTheme="minorHAnsi"/>
          <w:color w:val="151515"/>
          <w:w w:val="105"/>
          <w:sz w:val="20"/>
          <w:szCs w:val="20"/>
        </w:rPr>
        <w:tab/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di aver verificato le capacità e le disponibilità, compatibili con i tempi di esecuzione previsti, delle cave eventualmente necessarie e delle discariche autorizzate, nonché di tutte le circostanze generali e particolari suscettibili di influire sulla determinazione dei prezzi, sulle condizioni contrattuali e sull'esecuzione dei lavori;</w:t>
      </w:r>
    </w:p>
    <w:p w:rsidR="001A65AA" w:rsidRPr="001A65AA" w:rsidRDefault="00C551E3" w:rsidP="00C551E3">
      <w:pPr>
        <w:pStyle w:val="Corpotesto"/>
        <w:tabs>
          <w:tab w:val="left" w:pos="851"/>
        </w:tabs>
        <w:kinsoku w:val="0"/>
        <w:overflowPunct w:val="0"/>
        <w:spacing w:line="240" w:lineRule="exact"/>
        <w:ind w:left="851" w:right="-1" w:hanging="284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>
        <w:rPr>
          <w:rFonts w:asciiTheme="minorHAnsi" w:hAnsiTheme="minorHAnsi"/>
          <w:color w:val="151515"/>
          <w:w w:val="105"/>
          <w:sz w:val="20"/>
          <w:szCs w:val="20"/>
        </w:rPr>
        <w:t>5)</w:t>
      </w:r>
      <w:r>
        <w:rPr>
          <w:rFonts w:asciiTheme="minorHAnsi" w:hAnsiTheme="minorHAnsi"/>
          <w:color w:val="151515"/>
          <w:w w:val="105"/>
          <w:sz w:val="20"/>
          <w:szCs w:val="20"/>
        </w:rPr>
        <w:tab/>
      </w:r>
      <w:r w:rsidR="001A65AA"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di aver giudicato i </w:t>
      </w:r>
      <w:proofErr w:type="spellStart"/>
      <w:r w:rsidR="001A65AA" w:rsidRPr="001A65AA">
        <w:rPr>
          <w:rFonts w:asciiTheme="minorHAnsi" w:hAnsiTheme="minorHAnsi"/>
          <w:color w:val="151515"/>
          <w:w w:val="105"/>
          <w:sz w:val="20"/>
          <w:szCs w:val="20"/>
        </w:rPr>
        <w:t>iavori</w:t>
      </w:r>
      <w:proofErr w:type="spellEnd"/>
      <w:r w:rsidR="001A65AA"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 stessi realizzabili, gli elaborati progettuali adeguati ed i prezzi nel loro complesso remunerativi e tali da consentire il ribasso offerto;</w:t>
      </w:r>
    </w:p>
    <w:p w:rsidR="001A65AA" w:rsidRPr="001A65AA" w:rsidRDefault="00C551E3" w:rsidP="00C551E3">
      <w:pPr>
        <w:pStyle w:val="Corpotesto"/>
        <w:tabs>
          <w:tab w:val="left" w:pos="851"/>
        </w:tabs>
        <w:kinsoku w:val="0"/>
        <w:overflowPunct w:val="0"/>
        <w:spacing w:line="240" w:lineRule="exact"/>
        <w:ind w:left="851" w:right="-1" w:hanging="284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>
        <w:rPr>
          <w:rFonts w:asciiTheme="minorHAnsi" w:hAnsiTheme="minorHAnsi"/>
          <w:color w:val="151515"/>
          <w:w w:val="105"/>
          <w:sz w:val="20"/>
          <w:szCs w:val="20"/>
        </w:rPr>
        <w:t>6)</w:t>
      </w:r>
      <w:r>
        <w:rPr>
          <w:rFonts w:asciiTheme="minorHAnsi" w:hAnsiTheme="minorHAnsi"/>
          <w:color w:val="151515"/>
          <w:w w:val="105"/>
          <w:sz w:val="20"/>
          <w:szCs w:val="20"/>
        </w:rPr>
        <w:tab/>
      </w:r>
      <w:r w:rsidR="001A65AA" w:rsidRPr="001A65AA">
        <w:rPr>
          <w:rFonts w:asciiTheme="minorHAnsi" w:hAnsiTheme="minorHAnsi"/>
          <w:color w:val="151515"/>
          <w:w w:val="105"/>
          <w:sz w:val="20"/>
          <w:szCs w:val="20"/>
        </w:rPr>
        <w:t>di avere effettuato una verifica della disponibilità della mano d'opera necessaria per l'esecuzione dei lavori nonché della disponibilità di attrezzature adeguate all'entità e alla tipologia e categoria dei lavori in appalto;</w:t>
      </w:r>
    </w:p>
    <w:p w:rsidR="001A65AA" w:rsidRPr="001A65AA" w:rsidRDefault="00C551E3" w:rsidP="00C551E3">
      <w:pPr>
        <w:pStyle w:val="Corpotesto"/>
        <w:tabs>
          <w:tab w:val="left" w:pos="851"/>
        </w:tabs>
        <w:kinsoku w:val="0"/>
        <w:overflowPunct w:val="0"/>
        <w:spacing w:line="240" w:lineRule="exact"/>
        <w:ind w:left="851" w:right="-1" w:hanging="284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>
        <w:rPr>
          <w:rFonts w:asciiTheme="minorHAnsi" w:hAnsiTheme="minorHAnsi"/>
          <w:color w:val="151515"/>
          <w:w w:val="105"/>
          <w:sz w:val="20"/>
          <w:szCs w:val="20"/>
        </w:rPr>
        <w:t>7)</w:t>
      </w:r>
      <w:r>
        <w:rPr>
          <w:rFonts w:asciiTheme="minorHAnsi" w:hAnsiTheme="minorHAnsi"/>
          <w:color w:val="151515"/>
          <w:w w:val="105"/>
          <w:sz w:val="20"/>
          <w:szCs w:val="20"/>
        </w:rPr>
        <w:tab/>
      </w:r>
      <w:r w:rsidR="001A65AA" w:rsidRPr="001A65AA">
        <w:rPr>
          <w:rFonts w:asciiTheme="minorHAnsi" w:hAnsiTheme="minorHAnsi"/>
          <w:color w:val="151515"/>
          <w:w w:val="105"/>
          <w:sz w:val="20"/>
          <w:szCs w:val="20"/>
        </w:rPr>
        <w:t>di impegnarsi ad osservare integralmente il trattamento economico e normativa stabilito dai contratti collettivi nazionale e territoriale in vigore per il settore e per la zona nella quale si eseguono le prestazioni.</w:t>
      </w:r>
    </w:p>
    <w:p w:rsidR="001A65AA" w:rsidRPr="001A65AA" w:rsidRDefault="001A65AA" w:rsidP="001A65AA">
      <w:pPr>
        <w:pStyle w:val="Corpotesto"/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000000"/>
          <w:sz w:val="20"/>
          <w:szCs w:val="20"/>
        </w:rPr>
      </w:pPr>
      <w:r w:rsidRPr="00867265"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16.1</w:t>
      </w:r>
      <w:r w:rsidR="00565875"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2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 xml:space="preserve">  </w:t>
      </w:r>
      <w:r w:rsidRPr="001A65AA">
        <w:rPr>
          <w:rFonts w:asciiTheme="minorHAnsi" w:hAnsiTheme="minorHAnsi"/>
          <w:color w:val="1A1A1A"/>
          <w:spacing w:val="21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che</w:t>
      </w:r>
      <w:r w:rsidRPr="001A65AA">
        <w:rPr>
          <w:rFonts w:asciiTheme="minorHAnsi" w:hAnsiTheme="minorHAnsi"/>
          <w:color w:val="1A1A1A"/>
          <w:spacing w:val="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le</w:t>
      </w:r>
      <w:r w:rsidRPr="001A65AA">
        <w:rPr>
          <w:rFonts w:asciiTheme="minorHAnsi" w:hAnsiTheme="minorHAnsi"/>
          <w:color w:val="1A1A1A"/>
          <w:spacing w:val="-3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lavorazioni che,</w:t>
      </w:r>
      <w:r w:rsidRPr="001A65AA">
        <w:rPr>
          <w:rFonts w:asciiTheme="minorHAnsi" w:hAnsiTheme="minorHAnsi"/>
          <w:color w:val="1A1A1A"/>
          <w:spacing w:val="-4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ai</w:t>
      </w:r>
      <w:r w:rsidRPr="001A65AA">
        <w:rPr>
          <w:rFonts w:asciiTheme="minorHAnsi" w:hAnsiTheme="minorHAnsi"/>
          <w:color w:val="1A1A1A"/>
          <w:spacing w:val="-7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sensi</w:t>
      </w:r>
      <w:r w:rsidRPr="001A65AA">
        <w:rPr>
          <w:rFonts w:asciiTheme="minorHAnsi" w:hAnsiTheme="minorHAnsi"/>
          <w:color w:val="1A1A1A"/>
          <w:spacing w:val="-4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dell'art.</w:t>
      </w:r>
      <w:r w:rsidRPr="001A65AA">
        <w:rPr>
          <w:rFonts w:asciiTheme="minorHAnsi" w:hAnsiTheme="minorHAnsi"/>
          <w:color w:val="1A1A1A"/>
          <w:spacing w:val="11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105</w:t>
      </w:r>
      <w:r w:rsidRPr="001A65AA">
        <w:rPr>
          <w:rFonts w:asciiTheme="minorHAnsi" w:hAnsiTheme="minorHAnsi"/>
          <w:color w:val="1A1A1A"/>
          <w:spacing w:val="-12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del</w:t>
      </w:r>
      <w:r w:rsidRPr="001A65AA">
        <w:rPr>
          <w:rFonts w:asciiTheme="minorHAnsi" w:hAnsiTheme="minorHAnsi"/>
          <w:color w:val="1A1A1A"/>
          <w:spacing w:val="-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Codice,</w:t>
      </w:r>
      <w:r w:rsidRPr="001A65AA">
        <w:rPr>
          <w:rFonts w:asciiTheme="minorHAnsi" w:hAnsiTheme="minorHAnsi"/>
          <w:color w:val="1A1A1A"/>
          <w:spacing w:val="2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intende</w:t>
      </w:r>
      <w:r w:rsidRPr="001A65AA">
        <w:rPr>
          <w:rFonts w:asciiTheme="minorHAnsi" w:hAnsiTheme="minorHAnsi"/>
          <w:color w:val="1A1A1A"/>
          <w:spacing w:val="-7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eventualmente</w:t>
      </w:r>
      <w:r w:rsidRPr="001A65AA">
        <w:rPr>
          <w:rFonts w:asciiTheme="minorHAnsi" w:hAnsiTheme="minorHAnsi"/>
          <w:color w:val="1A1A1A"/>
          <w:spacing w:val="11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subappaltare</w:t>
      </w:r>
      <w:r w:rsidRPr="001A65AA">
        <w:rPr>
          <w:rFonts w:asciiTheme="minorHAnsi" w:hAnsiTheme="minorHAnsi"/>
          <w:color w:val="1A1A1A"/>
          <w:spacing w:val="21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sono:</w:t>
      </w:r>
    </w:p>
    <w:p w:rsidR="00C551E3" w:rsidRPr="001A65AA" w:rsidRDefault="00C551E3" w:rsidP="00C551E3">
      <w:pPr>
        <w:kinsoku w:val="0"/>
        <w:overflowPunct w:val="0"/>
        <w:spacing w:line="240" w:lineRule="exact"/>
        <w:ind w:left="709" w:right="-1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_________________________________________________________________________________________</w:t>
      </w:r>
    </w:p>
    <w:p w:rsidR="00C551E3" w:rsidRPr="001A65AA" w:rsidRDefault="00C551E3" w:rsidP="00C551E3">
      <w:pPr>
        <w:kinsoku w:val="0"/>
        <w:overflowPunct w:val="0"/>
        <w:spacing w:line="240" w:lineRule="exact"/>
        <w:ind w:left="709" w:right="-1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lastRenderedPageBreak/>
        <w:t>_________________________________________________________________________________________</w:t>
      </w:r>
    </w:p>
    <w:p w:rsidR="00C551E3" w:rsidRPr="001A65AA" w:rsidRDefault="00C551E3" w:rsidP="00C551E3">
      <w:pPr>
        <w:kinsoku w:val="0"/>
        <w:overflowPunct w:val="0"/>
        <w:spacing w:line="240" w:lineRule="exact"/>
        <w:ind w:left="709" w:right="-1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_________________________________________________________________________________________</w:t>
      </w:r>
    </w:p>
    <w:p w:rsidR="00C551E3" w:rsidRPr="001A65AA" w:rsidRDefault="00C551E3" w:rsidP="00C551E3">
      <w:pPr>
        <w:kinsoku w:val="0"/>
        <w:overflowPunct w:val="0"/>
        <w:spacing w:line="240" w:lineRule="exact"/>
        <w:ind w:left="709" w:right="-1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_________________________________________________________________________________________</w:t>
      </w:r>
    </w:p>
    <w:p w:rsidR="00C551E3" w:rsidRPr="001A65AA" w:rsidRDefault="00C551E3" w:rsidP="00335009">
      <w:pPr>
        <w:kinsoku w:val="0"/>
        <w:overflowPunct w:val="0"/>
        <w:spacing w:after="120" w:line="240" w:lineRule="exact"/>
        <w:ind w:left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_________________________________________________________________________________________</w:t>
      </w:r>
    </w:p>
    <w:p w:rsidR="001A65AA" w:rsidRPr="001A65AA" w:rsidRDefault="001A65AA" w:rsidP="001A65AA">
      <w:pPr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sz w:val="20"/>
          <w:szCs w:val="20"/>
        </w:rPr>
      </w:pPr>
    </w:p>
    <w:p w:rsidR="001A65AA" w:rsidRPr="001A65AA" w:rsidRDefault="001A65AA" w:rsidP="00867265">
      <w:pPr>
        <w:pStyle w:val="Titolo3"/>
        <w:kinsoku w:val="0"/>
        <w:overflowPunct w:val="0"/>
        <w:spacing w:line="240" w:lineRule="exact"/>
        <w:ind w:left="0" w:right="-1"/>
        <w:jc w:val="center"/>
        <w:rPr>
          <w:rFonts w:asciiTheme="minorHAnsi" w:hAnsiTheme="minorHAnsi"/>
          <w:b w:val="0"/>
          <w:bCs w:val="0"/>
          <w:color w:val="000000"/>
          <w:sz w:val="20"/>
          <w:szCs w:val="20"/>
        </w:rPr>
      </w:pP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LA</w:t>
      </w:r>
      <w:r w:rsidRPr="001A65AA">
        <w:rPr>
          <w:rFonts w:asciiTheme="minorHAnsi" w:hAnsiTheme="minorHAnsi"/>
          <w:color w:val="1A1A1A"/>
          <w:spacing w:val="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DOMANDA</w:t>
      </w:r>
      <w:r w:rsidRPr="001A65AA">
        <w:rPr>
          <w:rFonts w:asciiTheme="minorHAnsi" w:hAnsiTheme="minorHAnsi"/>
          <w:color w:val="1A1A1A"/>
          <w:spacing w:val="2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i/>
          <w:iCs/>
          <w:color w:val="1A1A1A"/>
          <w:w w:val="105"/>
          <w:sz w:val="20"/>
          <w:szCs w:val="20"/>
        </w:rPr>
        <w:t>l</w:t>
      </w:r>
      <w:r w:rsidRPr="001A65AA">
        <w:rPr>
          <w:rFonts w:asciiTheme="minorHAnsi" w:hAnsiTheme="minorHAnsi"/>
          <w:i/>
          <w:iCs/>
          <w:color w:val="1A1A1A"/>
          <w:spacing w:val="-12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DICHIARAZIONE</w:t>
      </w:r>
      <w:r w:rsidRPr="001A65AA">
        <w:rPr>
          <w:rFonts w:asciiTheme="minorHAnsi" w:hAnsiTheme="minorHAnsi"/>
          <w:color w:val="1A1A1A"/>
          <w:spacing w:val="7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VA</w:t>
      </w:r>
      <w:r w:rsidRPr="001A65AA">
        <w:rPr>
          <w:rFonts w:asciiTheme="minorHAnsi" w:hAnsiTheme="minorHAnsi"/>
          <w:color w:val="1A1A1A"/>
          <w:spacing w:val="13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FIRMATA</w:t>
      </w:r>
      <w:r w:rsidRPr="001A65AA">
        <w:rPr>
          <w:rFonts w:asciiTheme="minorHAnsi" w:hAnsiTheme="minorHAnsi"/>
          <w:color w:val="1A1A1A"/>
          <w:spacing w:val="8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DIGITALMENTE</w:t>
      </w:r>
    </w:p>
    <w:p w:rsidR="001A65AA" w:rsidRPr="001A65AA" w:rsidRDefault="001A65AA" w:rsidP="001A65AA">
      <w:pPr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sz w:val="20"/>
          <w:szCs w:val="20"/>
        </w:rPr>
      </w:pPr>
    </w:p>
    <w:p w:rsidR="001A65AA" w:rsidRPr="000D75FB" w:rsidRDefault="001A65AA" w:rsidP="001A65AA">
      <w:pPr>
        <w:kinsoku w:val="0"/>
        <w:overflowPunct w:val="0"/>
        <w:spacing w:line="240" w:lineRule="exact"/>
        <w:ind w:right="-1" w:firstLine="14"/>
        <w:jc w:val="both"/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</w:pP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In</w:t>
      </w:r>
      <w:r w:rsidRPr="001A65AA">
        <w:rPr>
          <w:rFonts w:asciiTheme="minorHAnsi" w:hAnsiTheme="minorHAnsi" w:cs="Arial"/>
          <w:b/>
          <w:bCs/>
          <w:color w:val="1A1A1A"/>
          <w:spacing w:val="4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caso</w:t>
      </w:r>
      <w:r w:rsidRPr="001A65AA">
        <w:rPr>
          <w:rFonts w:asciiTheme="minorHAnsi" w:hAnsiTheme="minorHAnsi" w:cs="Arial"/>
          <w:b/>
          <w:bCs/>
          <w:color w:val="1A1A1A"/>
          <w:spacing w:val="28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di</w:t>
      </w:r>
      <w:r w:rsidRPr="001A65AA">
        <w:rPr>
          <w:rFonts w:asciiTheme="minorHAnsi" w:hAnsiTheme="minorHAnsi" w:cs="Arial"/>
          <w:b/>
          <w:bCs/>
          <w:color w:val="1A1A1A"/>
          <w:spacing w:val="30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raggruppamenti</w:t>
      </w:r>
      <w:r w:rsidRPr="001A65AA">
        <w:rPr>
          <w:rFonts w:asciiTheme="minorHAnsi" w:hAnsiTheme="minorHAnsi" w:cs="Arial"/>
          <w:b/>
          <w:bCs/>
          <w:color w:val="1A1A1A"/>
          <w:spacing w:val="42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temporanei</w:t>
      </w:r>
      <w:r w:rsidRPr="001A65AA">
        <w:rPr>
          <w:rFonts w:asciiTheme="minorHAnsi" w:hAnsiTheme="minorHAnsi" w:cs="Arial"/>
          <w:b/>
          <w:bCs/>
          <w:color w:val="1A1A1A"/>
          <w:spacing w:val="46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o</w:t>
      </w:r>
      <w:r w:rsidRPr="001A65AA">
        <w:rPr>
          <w:rFonts w:asciiTheme="minorHAnsi" w:hAnsiTheme="minorHAnsi" w:cs="Arial"/>
          <w:b/>
          <w:bCs/>
          <w:color w:val="1A1A1A"/>
          <w:spacing w:val="21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consorzi</w:t>
      </w:r>
      <w:r w:rsidRPr="001A65AA">
        <w:rPr>
          <w:rFonts w:asciiTheme="minorHAnsi" w:hAnsiTheme="minorHAnsi" w:cs="Arial"/>
          <w:b/>
          <w:bCs/>
          <w:color w:val="1A1A1A"/>
          <w:spacing w:val="36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ordinari,</w:t>
      </w:r>
      <w:r w:rsidRPr="001A65AA">
        <w:rPr>
          <w:rFonts w:asciiTheme="minorHAnsi" w:hAnsiTheme="minorHAnsi" w:cs="Arial"/>
          <w:b/>
          <w:bCs/>
          <w:color w:val="1A1A1A"/>
          <w:spacing w:val="33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la</w:t>
      </w:r>
      <w:r w:rsidRPr="001A65AA">
        <w:rPr>
          <w:rFonts w:asciiTheme="minorHAnsi" w:hAnsiTheme="minorHAnsi" w:cs="Arial"/>
          <w:b/>
          <w:bCs/>
          <w:color w:val="1A1A1A"/>
          <w:spacing w:val="20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presente</w:t>
      </w:r>
      <w:r w:rsidRPr="001A65AA">
        <w:rPr>
          <w:rFonts w:asciiTheme="minorHAnsi" w:hAnsiTheme="minorHAnsi" w:cs="Arial"/>
          <w:b/>
          <w:bCs/>
          <w:color w:val="1A1A1A"/>
          <w:spacing w:val="32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domanda</w:t>
      </w:r>
      <w:r w:rsidRPr="001A65AA">
        <w:rPr>
          <w:rFonts w:asciiTheme="minorHAnsi" w:hAnsiTheme="minorHAnsi" w:cs="Arial"/>
          <w:b/>
          <w:bCs/>
          <w:color w:val="1A1A1A"/>
          <w:spacing w:val="46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di</w:t>
      </w:r>
      <w:r w:rsidRPr="001A65AA">
        <w:rPr>
          <w:rFonts w:asciiTheme="minorHAnsi" w:hAnsiTheme="minorHAnsi" w:cs="Arial"/>
          <w:b/>
          <w:bCs/>
          <w:color w:val="1A1A1A"/>
          <w:spacing w:val="2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partecipazione</w:t>
      </w:r>
      <w:r w:rsidRPr="001A65AA">
        <w:rPr>
          <w:rFonts w:asciiTheme="minorHAnsi" w:hAnsiTheme="minorHAnsi" w:cs="Arial"/>
          <w:b/>
          <w:bCs/>
          <w:color w:val="1A1A1A"/>
          <w:w w:val="107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i/>
          <w:iCs/>
          <w:color w:val="1A1A1A"/>
          <w:w w:val="105"/>
          <w:sz w:val="20"/>
          <w:szCs w:val="20"/>
        </w:rPr>
        <w:t>l</w:t>
      </w:r>
      <w:r w:rsidRPr="001A65AA">
        <w:rPr>
          <w:rFonts w:asciiTheme="minorHAnsi" w:hAnsiTheme="minorHAnsi" w:cs="Arial"/>
          <w:b/>
          <w:bCs/>
          <w:i/>
          <w:iCs/>
          <w:color w:val="1A1A1A"/>
          <w:spacing w:val="8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dichiarazione</w:t>
      </w:r>
      <w:r w:rsidRPr="001A65AA">
        <w:rPr>
          <w:rFonts w:asciiTheme="minorHAnsi" w:hAnsiTheme="minorHAnsi" w:cs="Arial"/>
          <w:b/>
          <w:bCs/>
          <w:color w:val="1A1A1A"/>
          <w:spacing w:val="41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deve</w:t>
      </w:r>
      <w:r w:rsidRPr="001A65AA">
        <w:rPr>
          <w:rFonts w:asciiTheme="minorHAnsi" w:hAnsiTheme="minorHAnsi" w:cs="Arial"/>
          <w:b/>
          <w:bCs/>
          <w:color w:val="1A1A1A"/>
          <w:spacing w:val="31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essere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predisposta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di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modo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che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la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compilazione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e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la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sottoscrizione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avvenga da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parte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di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tutti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i soggetti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che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costituiranno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il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raggruppamento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o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consorzio.</w:t>
      </w:r>
    </w:p>
    <w:p w:rsidR="001A65AA" w:rsidRPr="000D75FB" w:rsidRDefault="003208A8" w:rsidP="000D75FB">
      <w:pPr>
        <w:kinsoku w:val="0"/>
        <w:overflowPunct w:val="0"/>
        <w:spacing w:line="240" w:lineRule="exact"/>
        <w:ind w:right="-1" w:firstLine="14"/>
        <w:jc w:val="both"/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</w:pP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Per 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le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aggregazioni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di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imprese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aderenti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al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contratto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di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rete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si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rimanda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a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quanto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previsto</w:t>
      </w:r>
      <w:r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al</w:t>
      </w:r>
      <w:r w:rsidR="001A65AA"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="001A65AA"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paragrafo</w:t>
      </w:r>
      <w:r w:rsidR="001A65AA"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="001A65AA"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16.1.2</w:t>
      </w:r>
      <w:r w:rsidR="001A65AA"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="001A65AA"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del</w:t>
      </w:r>
      <w:r w:rsidR="001A65AA"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="001A65AA"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disciplinare</w:t>
      </w:r>
      <w:r w:rsidR="001A65AA"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="001A65AA"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di</w:t>
      </w:r>
      <w:r w:rsidR="001A65AA" w:rsidRPr="000D75FB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 xml:space="preserve"> </w:t>
      </w:r>
      <w:r w:rsidR="001A65AA" w:rsidRPr="001A65AA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gara.</w:t>
      </w:r>
    </w:p>
    <w:p w:rsidR="001A65AA" w:rsidRPr="001A65AA" w:rsidRDefault="001A65AA" w:rsidP="001A65AA">
      <w:pPr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sz w:val="20"/>
          <w:szCs w:val="20"/>
        </w:rPr>
      </w:pPr>
    </w:p>
    <w:p w:rsidR="001A65AA" w:rsidRPr="00867265" w:rsidRDefault="001A65AA" w:rsidP="00867265">
      <w:pPr>
        <w:kinsoku w:val="0"/>
        <w:overflowPunct w:val="0"/>
        <w:spacing w:line="200" w:lineRule="exact"/>
        <w:ind w:left="426" w:right="-1" w:hanging="426"/>
        <w:jc w:val="both"/>
        <w:rPr>
          <w:rFonts w:asciiTheme="minorHAnsi" w:hAnsiTheme="minorHAnsi" w:cs="Arial"/>
          <w:color w:val="000000"/>
          <w:sz w:val="16"/>
          <w:szCs w:val="16"/>
        </w:rPr>
      </w:pP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Ai</w:t>
      </w:r>
      <w:r w:rsidRPr="00867265">
        <w:rPr>
          <w:rFonts w:asciiTheme="minorHAnsi" w:hAnsiTheme="minorHAnsi" w:cs="Arial"/>
          <w:color w:val="1A1A1A"/>
          <w:spacing w:val="-1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sensi</w:t>
      </w:r>
      <w:r w:rsidRPr="00867265">
        <w:rPr>
          <w:rFonts w:asciiTheme="minorHAnsi" w:hAnsiTheme="minorHAnsi" w:cs="Arial"/>
          <w:color w:val="1A1A1A"/>
          <w:spacing w:val="-2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del</w:t>
      </w:r>
      <w:r w:rsidRPr="00867265">
        <w:rPr>
          <w:rFonts w:asciiTheme="minorHAnsi" w:hAnsiTheme="minorHAnsi" w:cs="Arial"/>
          <w:color w:val="1A1A1A"/>
          <w:spacing w:val="6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D</w:t>
      </w:r>
      <w:r w:rsidRPr="00867265">
        <w:rPr>
          <w:rFonts w:asciiTheme="minorHAnsi" w:hAnsiTheme="minorHAnsi" w:cs="Arial"/>
          <w:color w:val="383838"/>
          <w:spacing w:val="-11"/>
          <w:w w:val="110"/>
          <w:sz w:val="16"/>
          <w:szCs w:val="16"/>
        </w:rPr>
        <w:t>.</w:t>
      </w:r>
      <w:r w:rsidR="00EE3924">
        <w:rPr>
          <w:rFonts w:asciiTheme="minorHAnsi" w:hAnsiTheme="minorHAnsi" w:cs="Arial"/>
          <w:color w:val="383838"/>
          <w:spacing w:val="-11"/>
          <w:w w:val="110"/>
          <w:sz w:val="16"/>
          <w:szCs w:val="16"/>
        </w:rPr>
        <w:t>Lgs</w:t>
      </w:r>
      <w:r w:rsidRPr="00867265">
        <w:rPr>
          <w:rFonts w:asciiTheme="minorHAnsi" w:hAnsiTheme="minorHAnsi" w:cs="Arial"/>
          <w:color w:val="383838"/>
          <w:spacing w:val="3"/>
          <w:w w:val="110"/>
          <w:sz w:val="16"/>
          <w:szCs w:val="16"/>
        </w:rPr>
        <w:t>.</w:t>
      </w:r>
      <w:r w:rsidRPr="00867265">
        <w:rPr>
          <w:rFonts w:asciiTheme="minorHAnsi" w:hAnsiTheme="minorHAnsi" w:cs="Arial"/>
          <w:color w:val="1A1A1A"/>
          <w:spacing w:val="-5"/>
          <w:w w:val="110"/>
          <w:sz w:val="16"/>
          <w:szCs w:val="16"/>
        </w:rPr>
        <w:t>n</w:t>
      </w:r>
      <w:r w:rsidRPr="00867265">
        <w:rPr>
          <w:rFonts w:asciiTheme="minorHAnsi" w:hAnsiTheme="minorHAnsi" w:cs="Arial"/>
          <w:color w:val="464646"/>
          <w:spacing w:val="3"/>
          <w:w w:val="110"/>
          <w:sz w:val="16"/>
          <w:szCs w:val="16"/>
        </w:rPr>
        <w:t>.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196/2003</w:t>
      </w:r>
      <w:r w:rsidRPr="00867265">
        <w:rPr>
          <w:rFonts w:asciiTheme="minorHAnsi" w:hAnsiTheme="minorHAnsi" w:cs="Arial"/>
          <w:color w:val="1A1A1A"/>
          <w:spacing w:val="2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(Codice</w:t>
      </w:r>
      <w:r w:rsidRPr="00867265">
        <w:rPr>
          <w:rFonts w:asciiTheme="minorHAnsi" w:hAnsiTheme="minorHAnsi" w:cs="Arial"/>
          <w:color w:val="1A1A1A"/>
          <w:spacing w:val="11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P</w:t>
      </w:r>
      <w:r w:rsidRPr="00867265">
        <w:rPr>
          <w:rFonts w:asciiTheme="minorHAnsi" w:hAnsiTheme="minorHAnsi" w:cs="Arial"/>
          <w:color w:val="1A1A1A"/>
          <w:spacing w:val="-2"/>
          <w:w w:val="110"/>
          <w:sz w:val="16"/>
          <w:szCs w:val="16"/>
        </w:rPr>
        <w:t>r</w:t>
      </w:r>
      <w:r w:rsidRPr="00867265">
        <w:rPr>
          <w:rFonts w:asciiTheme="minorHAnsi" w:hAnsiTheme="minorHAnsi" w:cs="Arial"/>
          <w:color w:val="383838"/>
          <w:spacing w:val="-14"/>
          <w:w w:val="110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vacy)</w:t>
      </w:r>
      <w:r w:rsidRPr="00867265">
        <w:rPr>
          <w:rFonts w:asciiTheme="minorHAnsi" w:hAnsiTheme="minorHAnsi" w:cs="Arial"/>
          <w:color w:val="1A1A1A"/>
          <w:spacing w:val="6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si</w:t>
      </w:r>
      <w:r w:rsidRPr="00867265">
        <w:rPr>
          <w:rFonts w:asciiTheme="minorHAnsi" w:hAnsiTheme="minorHAnsi" w:cs="Arial"/>
          <w:color w:val="1A1A1A"/>
          <w:spacing w:val="-4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informa</w:t>
      </w:r>
      <w:r w:rsidRPr="00867265">
        <w:rPr>
          <w:rFonts w:asciiTheme="minorHAnsi" w:hAnsiTheme="minorHAnsi" w:cs="Arial"/>
          <w:color w:val="1A1A1A"/>
          <w:spacing w:val="-1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ch</w:t>
      </w:r>
      <w:r w:rsidRPr="00867265">
        <w:rPr>
          <w:rFonts w:asciiTheme="minorHAnsi" w:hAnsiTheme="minorHAnsi" w:cs="Arial"/>
          <w:color w:val="1A1A1A"/>
          <w:spacing w:val="2"/>
          <w:w w:val="110"/>
          <w:sz w:val="16"/>
          <w:szCs w:val="16"/>
        </w:rPr>
        <w:t>e</w:t>
      </w:r>
      <w:r w:rsidRPr="00867265">
        <w:rPr>
          <w:rFonts w:asciiTheme="minorHAnsi" w:hAnsiTheme="minorHAnsi" w:cs="Arial"/>
          <w:color w:val="383838"/>
          <w:w w:val="110"/>
          <w:sz w:val="16"/>
          <w:szCs w:val="16"/>
        </w:rPr>
        <w:t>:</w:t>
      </w:r>
    </w:p>
    <w:p w:rsidR="001A65AA" w:rsidRPr="00867265" w:rsidRDefault="001A65AA" w:rsidP="00867265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00000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le</w:t>
      </w:r>
      <w:proofErr w:type="gramEnd"/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 xml:space="preserve"> finalità</w:t>
      </w:r>
      <w:r w:rsidRPr="00867265">
        <w:rPr>
          <w:rFonts w:asciiTheme="minorHAnsi" w:hAnsiTheme="minorHAnsi" w:cs="Arial"/>
          <w:color w:val="1A1A1A"/>
          <w:spacing w:val="26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e</w:t>
      </w:r>
      <w:r w:rsidRPr="00867265">
        <w:rPr>
          <w:rFonts w:asciiTheme="minorHAnsi" w:hAnsiTheme="minorHAnsi" w:cs="Arial"/>
          <w:color w:val="1A1A1A"/>
          <w:spacing w:val="5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le</w:t>
      </w:r>
      <w:r w:rsidRPr="00867265">
        <w:rPr>
          <w:rFonts w:asciiTheme="minorHAnsi" w:hAnsiTheme="minorHAnsi" w:cs="Arial"/>
          <w:color w:val="1A1A1A"/>
          <w:spacing w:val="6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modalità</w:t>
      </w:r>
      <w:r w:rsidRPr="00867265">
        <w:rPr>
          <w:rFonts w:asciiTheme="minorHAnsi" w:hAnsiTheme="minorHAnsi" w:cs="Arial"/>
          <w:color w:val="1A1A1A"/>
          <w:spacing w:val="14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di</w:t>
      </w:r>
      <w:r w:rsidRPr="00867265">
        <w:rPr>
          <w:rFonts w:asciiTheme="minorHAnsi" w:hAnsiTheme="minorHAnsi" w:cs="Arial"/>
          <w:color w:val="1A1A1A"/>
          <w:spacing w:val="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trattamento</w:t>
      </w:r>
      <w:r w:rsidRPr="00867265">
        <w:rPr>
          <w:rFonts w:asciiTheme="minorHAnsi" w:hAnsiTheme="minorHAnsi" w:cs="Arial"/>
          <w:color w:val="1A1A1A"/>
          <w:spacing w:val="2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cui</w:t>
      </w:r>
      <w:r w:rsidRPr="00867265">
        <w:rPr>
          <w:rFonts w:asciiTheme="minorHAnsi" w:hAnsiTheme="minorHAnsi" w:cs="Arial"/>
          <w:color w:val="1A1A1A"/>
          <w:spacing w:val="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383838"/>
          <w:spacing w:val="10"/>
          <w:w w:val="105"/>
          <w:sz w:val="16"/>
          <w:szCs w:val="16"/>
        </w:rPr>
        <w:t>s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ono</w:t>
      </w:r>
      <w:r w:rsidRPr="00867265">
        <w:rPr>
          <w:rFonts w:asciiTheme="minorHAnsi" w:hAnsiTheme="minorHAnsi" w:cs="Arial"/>
          <w:color w:val="1A1A1A"/>
          <w:spacing w:val="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destinati</w:t>
      </w:r>
      <w:r w:rsidRPr="00867265">
        <w:rPr>
          <w:rFonts w:asciiTheme="minorHAnsi" w:hAnsiTheme="minorHAnsi" w:cs="Arial"/>
          <w:color w:val="1A1A1A"/>
          <w:spacing w:val="2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spacing w:val="-10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dati</w:t>
      </w:r>
      <w:r w:rsidRPr="00867265">
        <w:rPr>
          <w:rFonts w:asciiTheme="minorHAnsi" w:hAnsiTheme="minorHAnsi" w:cs="Arial"/>
          <w:color w:val="1A1A1A"/>
          <w:spacing w:val="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raccolti</w:t>
      </w:r>
      <w:r w:rsidRPr="00867265">
        <w:rPr>
          <w:rFonts w:asciiTheme="minorHAnsi" w:hAnsiTheme="minorHAnsi" w:cs="Arial"/>
          <w:color w:val="1A1A1A"/>
          <w:spacing w:val="15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ineriscono</w:t>
      </w:r>
      <w:r w:rsidRPr="00867265">
        <w:rPr>
          <w:rFonts w:asciiTheme="minorHAnsi" w:hAnsiTheme="minorHAnsi" w:cs="Arial"/>
          <w:color w:val="1A1A1A"/>
          <w:spacing w:val="2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al</w:t>
      </w:r>
      <w:r w:rsidRPr="00867265">
        <w:rPr>
          <w:rFonts w:asciiTheme="minorHAnsi" w:hAnsiTheme="minorHAnsi" w:cs="Arial"/>
          <w:color w:val="1A1A1A"/>
          <w:spacing w:val="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procedimento</w:t>
      </w:r>
      <w:r w:rsidRPr="00867265">
        <w:rPr>
          <w:rFonts w:asciiTheme="minorHAnsi" w:hAnsiTheme="minorHAnsi" w:cs="Arial"/>
          <w:color w:val="1A1A1A"/>
          <w:spacing w:val="20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383838"/>
          <w:spacing w:val="-9"/>
          <w:w w:val="105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n</w:t>
      </w:r>
      <w:r w:rsidRPr="00867265">
        <w:rPr>
          <w:rFonts w:asciiTheme="minorHAnsi" w:hAnsiTheme="minorHAnsi" w:cs="Arial"/>
          <w:color w:val="1A1A1A"/>
          <w:spacing w:val="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oggetto;</w:t>
      </w:r>
    </w:p>
    <w:p w:rsidR="001A65AA" w:rsidRPr="00867265" w:rsidRDefault="001A65AA" w:rsidP="00867265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00000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il</w:t>
      </w:r>
      <w:proofErr w:type="gramEnd"/>
      <w:r w:rsidRPr="00867265">
        <w:rPr>
          <w:rFonts w:asciiTheme="minorHAnsi" w:hAnsiTheme="minorHAnsi" w:cs="Arial"/>
          <w:color w:val="1A1A1A"/>
          <w:spacing w:val="-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conferimento</w:t>
      </w:r>
      <w:r w:rsidRPr="00867265">
        <w:rPr>
          <w:rFonts w:asciiTheme="minorHAnsi" w:hAnsiTheme="minorHAnsi" w:cs="Arial"/>
          <w:color w:val="1A1A1A"/>
          <w:spacing w:val="1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dei</w:t>
      </w:r>
      <w:r w:rsidRPr="00867265">
        <w:rPr>
          <w:rFonts w:asciiTheme="minorHAnsi" w:hAnsiTheme="minorHAnsi" w:cs="Arial"/>
          <w:color w:val="1A1A1A"/>
          <w:spacing w:val="-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dati</w:t>
      </w:r>
      <w:r w:rsidRPr="00867265">
        <w:rPr>
          <w:rFonts w:asciiTheme="minorHAnsi" w:hAnsiTheme="minorHAnsi" w:cs="Arial"/>
          <w:color w:val="1A1A1A"/>
          <w:spacing w:val="-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c</w:t>
      </w:r>
      <w:r w:rsidRPr="00867265">
        <w:rPr>
          <w:rFonts w:asciiTheme="minorHAnsi" w:hAnsiTheme="minorHAnsi" w:cs="Arial"/>
          <w:color w:val="1A1A1A"/>
          <w:spacing w:val="2"/>
          <w:w w:val="105"/>
          <w:sz w:val="16"/>
          <w:szCs w:val="16"/>
        </w:rPr>
        <w:t>o</w:t>
      </w:r>
      <w:r w:rsidRPr="00867265">
        <w:rPr>
          <w:rFonts w:asciiTheme="minorHAnsi" w:hAnsiTheme="minorHAnsi" w:cs="Arial"/>
          <w:color w:val="383838"/>
          <w:spacing w:val="5"/>
          <w:w w:val="105"/>
          <w:sz w:val="16"/>
          <w:szCs w:val="16"/>
        </w:rPr>
        <w:t>s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t</w:t>
      </w:r>
      <w:r w:rsidRPr="00867265">
        <w:rPr>
          <w:rFonts w:asciiTheme="minorHAnsi" w:hAnsiTheme="minorHAnsi" w:cs="Arial"/>
          <w:color w:val="383838"/>
          <w:spacing w:val="-12"/>
          <w:w w:val="105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tuisce</w:t>
      </w:r>
      <w:r w:rsidRPr="00867265">
        <w:rPr>
          <w:rFonts w:asciiTheme="minorHAnsi" w:hAnsiTheme="minorHAnsi" w:cs="Arial"/>
          <w:color w:val="1A1A1A"/>
          <w:spacing w:val="1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presupposto</w:t>
      </w:r>
      <w:r w:rsidRPr="00867265">
        <w:rPr>
          <w:rFonts w:asciiTheme="minorHAnsi" w:hAnsiTheme="minorHAnsi" w:cs="Arial"/>
          <w:color w:val="1A1A1A"/>
          <w:spacing w:val="1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nece</w:t>
      </w:r>
      <w:r w:rsidRPr="00867265">
        <w:rPr>
          <w:rFonts w:asciiTheme="minorHAnsi" w:hAnsiTheme="minorHAnsi" w:cs="Arial"/>
          <w:color w:val="383838"/>
          <w:spacing w:val="10"/>
          <w:w w:val="105"/>
          <w:sz w:val="16"/>
          <w:szCs w:val="16"/>
        </w:rPr>
        <w:t>s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sario</w:t>
      </w:r>
      <w:r w:rsidRPr="00867265">
        <w:rPr>
          <w:rFonts w:asciiTheme="minorHAnsi" w:hAnsiTheme="minorHAnsi" w:cs="Arial"/>
          <w:color w:val="1A1A1A"/>
          <w:spacing w:val="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per</w:t>
      </w:r>
      <w:r w:rsidRPr="00867265">
        <w:rPr>
          <w:rFonts w:asciiTheme="minorHAnsi" w:hAnsiTheme="minorHAnsi" w:cs="Arial"/>
          <w:color w:val="1A1A1A"/>
          <w:spacing w:val="-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la</w:t>
      </w:r>
      <w:r w:rsidRPr="00867265">
        <w:rPr>
          <w:rFonts w:asciiTheme="minorHAnsi" w:hAnsiTheme="minorHAnsi" w:cs="Arial"/>
          <w:color w:val="1A1A1A"/>
          <w:spacing w:val="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parte</w:t>
      </w:r>
      <w:r w:rsidRPr="00867265">
        <w:rPr>
          <w:rFonts w:asciiTheme="minorHAnsi" w:hAnsiTheme="minorHAnsi" w:cs="Arial"/>
          <w:color w:val="383838"/>
          <w:spacing w:val="5"/>
          <w:w w:val="105"/>
          <w:sz w:val="16"/>
          <w:szCs w:val="16"/>
        </w:rPr>
        <w:t>c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ipazione</w:t>
      </w:r>
      <w:r w:rsidRPr="00867265">
        <w:rPr>
          <w:rFonts w:asciiTheme="minorHAnsi" w:hAnsiTheme="minorHAnsi" w:cs="Arial"/>
          <w:color w:val="1A1A1A"/>
          <w:spacing w:val="7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alla</w:t>
      </w:r>
      <w:r w:rsidRPr="00867265">
        <w:rPr>
          <w:rFonts w:asciiTheme="minorHAnsi" w:hAnsiTheme="minorHAnsi" w:cs="Arial"/>
          <w:color w:val="1A1A1A"/>
          <w:spacing w:val="6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gara;</w:t>
      </w:r>
    </w:p>
    <w:p w:rsidR="001A65AA" w:rsidRPr="00867265" w:rsidRDefault="001A65AA" w:rsidP="00867265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spacing w:val="-12"/>
          <w:w w:val="110"/>
          <w:sz w:val="16"/>
          <w:szCs w:val="16"/>
        </w:rPr>
        <w:t>l</w:t>
      </w:r>
      <w:r w:rsidRPr="00867265">
        <w:rPr>
          <w:rFonts w:asciiTheme="minorHAnsi" w:hAnsiTheme="minorHAnsi" w:cs="Arial"/>
          <w:color w:val="383838"/>
          <w:spacing w:val="-3"/>
          <w:w w:val="110"/>
          <w:sz w:val="16"/>
          <w:szCs w:val="16"/>
        </w:rPr>
        <w:t>'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eventua</w:t>
      </w:r>
      <w:r w:rsidRPr="00867265">
        <w:rPr>
          <w:rFonts w:asciiTheme="minorHAnsi" w:hAnsiTheme="minorHAnsi" w:cs="Arial"/>
          <w:color w:val="1A1A1A"/>
          <w:spacing w:val="7"/>
          <w:w w:val="110"/>
          <w:sz w:val="16"/>
          <w:szCs w:val="16"/>
        </w:rPr>
        <w:t>l</w:t>
      </w:r>
      <w:r w:rsidRPr="00867265">
        <w:rPr>
          <w:rFonts w:asciiTheme="minorHAnsi" w:hAnsiTheme="minorHAnsi" w:cs="Arial"/>
          <w:color w:val="383838"/>
          <w:w w:val="110"/>
          <w:sz w:val="16"/>
          <w:szCs w:val="16"/>
        </w:rPr>
        <w:t>e</w:t>
      </w:r>
      <w:proofErr w:type="gramEnd"/>
      <w:r w:rsidRPr="00867265">
        <w:rPr>
          <w:rFonts w:asciiTheme="minorHAnsi" w:hAnsiTheme="minorHAnsi" w:cs="Arial"/>
          <w:color w:val="383838"/>
          <w:spacing w:val="-10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rifiuto a rispondere comporta esclusione dal procedimento in oggetto;</w:t>
      </w:r>
    </w:p>
    <w:p w:rsidR="001A65AA" w:rsidRPr="00867265" w:rsidRDefault="001A65AA" w:rsidP="00867265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i</w:t>
      </w:r>
      <w:proofErr w:type="gramEnd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soggetti o le categorie di soggetti ai quali i dati possono essere comunicati sono: il personale interno dell'Amministrazione implicato nel procedimento , i concorrenti che partecipano alla seduta pubblica di gara, ogni altro soggetto che abbia interesse ai sensi del Decreto Legislativo n. 267/2000 e della Legge n. 241/90, i soggetti destinatari delle comunicazioni previste dalla legge in materia di lavori pubblici, gli organi dell'autorità giudiziaria;</w:t>
      </w:r>
    </w:p>
    <w:p w:rsidR="001A65AA" w:rsidRPr="00867265" w:rsidRDefault="001A65AA" w:rsidP="00867265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i</w:t>
      </w:r>
      <w:proofErr w:type="gramEnd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diritti spettanti all'interessato sono quelli di cui all'art. 7 del D. </w:t>
      </w:r>
      <w:proofErr w:type="spellStart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Lgs</w:t>
      </w:r>
      <w:proofErr w:type="spellEnd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. 196/2003;</w:t>
      </w:r>
    </w:p>
    <w:p w:rsidR="00C85C66" w:rsidRPr="00867265" w:rsidRDefault="00C85C66" w:rsidP="00C85C66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Responsabile del trattamento dei dati personali è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il Sig. Elio Bardelli 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email</w:t>
      </w:r>
      <w:r w:rsidRPr="003B644D">
        <w:rPr>
          <w:rFonts w:asciiTheme="minorHAnsi" w:hAnsiTheme="minorHAnsi" w:cs="Helvetica"/>
          <w:sz w:val="18"/>
          <w:szCs w:val="18"/>
        </w:rPr>
        <w:t xml:space="preserve">: </w:t>
      </w:r>
      <w:hyperlink r:id="rId7" w:history="1">
        <w:proofErr w:type="gramStart"/>
        <w:r w:rsidRPr="00D94940">
          <w:rPr>
            <w:rStyle w:val="Collegamentoipertestuale"/>
            <w:rFonts w:asciiTheme="minorHAnsi" w:hAnsiTheme="minorHAnsi" w:cs="Helvetica"/>
            <w:sz w:val="18"/>
            <w:szCs w:val="18"/>
          </w:rPr>
          <w:t>legal@pec.eliobardelli.it</w:t>
        </w:r>
      </w:hyperlink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.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;</w:t>
      </w:r>
      <w:proofErr w:type="gramEnd"/>
    </w:p>
    <w:p w:rsidR="00C85C66" w:rsidRPr="00867265" w:rsidRDefault="00C85C66" w:rsidP="00C85C66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Responsabile 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attivo nella raccolta 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dei dati 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è il Comune di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Veronella</w:t>
      </w:r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.</w:t>
      </w:r>
    </w:p>
    <w:p w:rsidR="00CD254F" w:rsidRDefault="00CD254F"/>
    <w:sectPr w:rsidR="00CD254F" w:rsidSect="000B6A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5AA" w:rsidRDefault="001A65AA" w:rsidP="001A65AA">
      <w:r>
        <w:separator/>
      </w:r>
    </w:p>
  </w:endnote>
  <w:endnote w:type="continuationSeparator" w:id="0">
    <w:p w:rsidR="001A65AA" w:rsidRDefault="001A65AA" w:rsidP="001A6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Obliqu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7D8" w:rsidRDefault="00A927D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7D8" w:rsidRDefault="00A927D8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7D8" w:rsidRDefault="00A927D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5AA" w:rsidRDefault="001A65AA" w:rsidP="001A65AA">
      <w:r>
        <w:separator/>
      </w:r>
    </w:p>
  </w:footnote>
  <w:footnote w:type="continuationSeparator" w:id="0">
    <w:p w:rsidR="001A65AA" w:rsidRDefault="001A65AA" w:rsidP="001A6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7D8" w:rsidRDefault="00A927D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A00" w:rsidRDefault="000B6A00"/>
  <w:tbl>
    <w:tblPr>
      <w:tblStyle w:val="Grigliatabella"/>
      <w:tblW w:w="9996" w:type="dxa"/>
      <w:tblInd w:w="-2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4"/>
      <w:gridCol w:w="7302"/>
    </w:tblGrid>
    <w:tr w:rsidR="000B6A00" w:rsidTr="000B0522">
      <w:trPr>
        <w:trHeight w:val="2029"/>
      </w:trPr>
      <w:tc>
        <w:tcPr>
          <w:tcW w:w="2694" w:type="dxa"/>
        </w:tcPr>
        <w:p w:rsidR="000B6A00" w:rsidRDefault="000B6A00" w:rsidP="001A65AA">
          <w:pPr>
            <w:kinsoku w:val="0"/>
            <w:overflowPunct w:val="0"/>
            <w:spacing w:before="80" w:line="212" w:lineRule="auto"/>
            <w:ind w:right="273"/>
            <w:jc w:val="center"/>
            <w:rPr>
              <w:sz w:val="20"/>
              <w:szCs w:val="20"/>
            </w:rPr>
          </w:pPr>
          <w:r w:rsidRPr="00C51025">
            <w:rPr>
              <w:rFonts w:ascii="Calibri" w:hAnsi="Calibri" w:cs="Arial"/>
              <w:noProof/>
              <w:sz w:val="22"/>
              <w:szCs w:val="22"/>
            </w:rPr>
            <w:drawing>
              <wp:inline distT="0" distB="0" distL="0" distR="0" wp14:anchorId="0946036F" wp14:editId="5DFE7AD0">
                <wp:extent cx="546100" cy="735965"/>
                <wp:effectExtent l="0" t="0" r="6350" b="6985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10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B0522" w:rsidRPr="000B0522" w:rsidRDefault="000B0522" w:rsidP="001A65AA">
          <w:pPr>
            <w:pStyle w:val="Titolo4"/>
            <w:spacing w:before="0" w:after="0"/>
            <w:ind w:left="-212" w:right="273"/>
            <w:jc w:val="center"/>
            <w:outlineLvl w:val="3"/>
            <w:rPr>
              <w:rFonts w:ascii="Edwardian Script ITC" w:hAnsi="Edwardian Script ITC" w:cs="Lucida Sans Unicode"/>
              <w:color w:val="333399"/>
              <w:spacing w:val="40"/>
              <w:sz w:val="12"/>
              <w:szCs w:val="12"/>
            </w:rPr>
          </w:pPr>
        </w:p>
        <w:p w:rsidR="000B6A00" w:rsidRPr="00D0315B" w:rsidRDefault="000B6A00" w:rsidP="001A65AA">
          <w:pPr>
            <w:pStyle w:val="Titolo4"/>
            <w:spacing w:before="0" w:after="0"/>
            <w:ind w:left="-212" w:right="273"/>
            <w:jc w:val="center"/>
            <w:outlineLvl w:val="3"/>
            <w:rPr>
              <w:rFonts w:ascii="Edwardian Script ITC" w:hAnsi="Edwardian Script ITC" w:cs="Lucida Sans Unicode"/>
              <w:color w:val="333399"/>
              <w:spacing w:val="40"/>
              <w:sz w:val="22"/>
              <w:szCs w:val="22"/>
            </w:rPr>
          </w:pPr>
          <w:r w:rsidRPr="00D0315B">
            <w:rPr>
              <w:rFonts w:ascii="Edwardian Script ITC" w:hAnsi="Edwardian Script ITC" w:cs="Lucida Sans Unicode"/>
              <w:color w:val="333399"/>
              <w:spacing w:val="40"/>
              <w:sz w:val="22"/>
              <w:szCs w:val="22"/>
            </w:rPr>
            <w:t>Comune di Veronella</w:t>
          </w:r>
        </w:p>
        <w:p w:rsidR="000B6A00" w:rsidRDefault="000B6A00" w:rsidP="001A65AA">
          <w:pPr>
            <w:pStyle w:val="Intestazione"/>
            <w:tabs>
              <w:tab w:val="left" w:pos="709"/>
            </w:tabs>
            <w:ind w:right="273"/>
            <w:jc w:val="center"/>
            <w:rPr>
              <w:sz w:val="20"/>
              <w:szCs w:val="20"/>
            </w:rPr>
          </w:pPr>
          <w:r w:rsidRPr="00D0315B">
            <w:rPr>
              <w:rFonts w:ascii="Edwardian Script ITC" w:hAnsi="Edwardian Script ITC" w:cs="Lucida Sans Unicode"/>
              <w:i/>
              <w:iCs/>
              <w:color w:val="333399"/>
              <w:spacing w:val="20"/>
              <w:sz w:val="20"/>
              <w:szCs w:val="20"/>
            </w:rPr>
            <w:t>Provincia di Verona</w:t>
          </w:r>
        </w:p>
      </w:tc>
      <w:tc>
        <w:tcPr>
          <w:tcW w:w="7302" w:type="dxa"/>
        </w:tcPr>
        <w:p w:rsidR="000B6A00" w:rsidRDefault="000B6A00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Cs/>
              <w:sz w:val="16"/>
              <w:szCs w:val="16"/>
            </w:rPr>
          </w:pPr>
          <w:r w:rsidRPr="003A2BCD">
            <w:rPr>
              <w:rFonts w:ascii="Calibri" w:hAnsi="Calibri" w:cs="Helvetica-Bold"/>
              <w:bCs/>
              <w:sz w:val="16"/>
              <w:szCs w:val="16"/>
            </w:rPr>
            <w:t>Allegato 1</w:t>
          </w:r>
        </w:p>
        <w:p w:rsidR="000B6A00" w:rsidRDefault="000B6A00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Cs/>
              <w:sz w:val="16"/>
              <w:szCs w:val="16"/>
            </w:rPr>
          </w:pPr>
          <w:r>
            <w:rPr>
              <w:rFonts w:ascii="Calibri" w:hAnsi="Calibri" w:cs="Helvetica-Bold"/>
              <w:bCs/>
              <w:sz w:val="16"/>
              <w:szCs w:val="16"/>
            </w:rPr>
            <w:t>Domanda e dichiarazione di cui ai paragrafi:</w:t>
          </w:r>
        </w:p>
        <w:p w:rsidR="000B6A00" w:rsidRDefault="000B6A00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Cs/>
              <w:sz w:val="16"/>
              <w:szCs w:val="16"/>
            </w:rPr>
          </w:pPr>
          <w:r w:rsidRPr="003A2BCD">
            <w:rPr>
              <w:rFonts w:ascii="Calibri" w:hAnsi="Calibri" w:cs="Helvetica-Bold"/>
              <w:bCs/>
              <w:sz w:val="16"/>
              <w:szCs w:val="16"/>
            </w:rPr>
            <w:t>16.1, 16.5, 16.11</w:t>
          </w:r>
          <w:r w:rsidR="009042E3">
            <w:rPr>
              <w:rFonts w:ascii="Calibri" w:hAnsi="Calibri" w:cs="Helvetica-Bold"/>
              <w:bCs/>
              <w:sz w:val="16"/>
              <w:szCs w:val="16"/>
            </w:rPr>
            <w:t xml:space="preserve"> e </w:t>
          </w:r>
          <w:r w:rsidRPr="003A2BCD">
            <w:rPr>
              <w:rFonts w:ascii="Calibri" w:hAnsi="Calibri" w:cs="Helvetica-Bold"/>
              <w:bCs/>
              <w:sz w:val="16"/>
              <w:szCs w:val="16"/>
            </w:rPr>
            <w:t>16.1</w:t>
          </w:r>
          <w:r w:rsidR="006B63FC">
            <w:rPr>
              <w:rFonts w:ascii="Calibri" w:hAnsi="Calibri" w:cs="Helvetica-Bold"/>
              <w:bCs/>
              <w:sz w:val="16"/>
              <w:szCs w:val="16"/>
            </w:rPr>
            <w:t>2</w:t>
          </w:r>
          <w:r w:rsidRPr="003A2BCD">
            <w:rPr>
              <w:rFonts w:ascii="Calibri" w:hAnsi="Calibri" w:cs="Helvetica-Bold"/>
              <w:bCs/>
              <w:sz w:val="16"/>
              <w:szCs w:val="16"/>
            </w:rPr>
            <w:t xml:space="preserve"> del disciplinare</w:t>
          </w:r>
        </w:p>
        <w:p w:rsidR="000B6A00" w:rsidRPr="003A2BCD" w:rsidRDefault="000B6A00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Cs/>
              <w:sz w:val="16"/>
              <w:szCs w:val="16"/>
            </w:rPr>
          </w:pPr>
        </w:p>
        <w:p w:rsidR="000B6A00" w:rsidRDefault="000B6A00" w:rsidP="000B6A00">
          <w:pPr>
            <w:tabs>
              <w:tab w:val="left" w:pos="1134"/>
              <w:tab w:val="left" w:pos="11907"/>
            </w:tabs>
            <w:spacing w:line="220" w:lineRule="exact"/>
            <w:ind w:left="284"/>
            <w:jc w:val="center"/>
            <w:rPr>
              <w:rFonts w:ascii="Calibri" w:hAnsi="Calibri" w:cs="Helvetica-Bold"/>
              <w:b/>
              <w:bCs/>
              <w:sz w:val="22"/>
              <w:szCs w:val="22"/>
            </w:rPr>
          </w:pPr>
          <w:r w:rsidRPr="003B2B24">
            <w:rPr>
              <w:rFonts w:ascii="Calibri" w:hAnsi="Calibri" w:cs="Helvetica-Bold"/>
              <w:b/>
              <w:bCs/>
              <w:sz w:val="22"/>
              <w:szCs w:val="22"/>
            </w:rPr>
            <w:t>MANIFESTAZIONE DI INTERESSE NELL’AMBITO DELLA PROCEDURA NEGOZIATA TELEMATICA AI SENSI DELL’ART. 36 COMMA 2 LETTERA B) DEL D. LGS. N. 50/2016 PER L’AFFIDAMENTO DI LAVORI DI:</w:t>
          </w:r>
        </w:p>
        <w:p w:rsidR="000B6A00" w:rsidRPr="00D20ADC" w:rsidRDefault="000B6A00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/>
              <w:bCs/>
              <w:sz w:val="10"/>
              <w:szCs w:val="10"/>
            </w:rPr>
          </w:pPr>
        </w:p>
        <w:p w:rsidR="000B6A00" w:rsidRPr="00D20ADC" w:rsidRDefault="00A927D8" w:rsidP="00A927D8">
          <w:pPr>
            <w:tabs>
              <w:tab w:val="left" w:pos="1134"/>
              <w:tab w:val="left" w:pos="11907"/>
            </w:tabs>
            <w:spacing w:line="220" w:lineRule="exact"/>
            <w:ind w:left="284"/>
            <w:jc w:val="center"/>
            <w:rPr>
              <w:rFonts w:ascii="Calibri" w:hAnsi="Calibri" w:cs="Helvetica-Bold"/>
              <w:b/>
              <w:bCs/>
              <w:sz w:val="12"/>
              <w:szCs w:val="12"/>
            </w:rPr>
          </w:pPr>
          <w:r w:rsidRPr="00A927D8">
            <w:rPr>
              <w:rFonts w:ascii="Calibri" w:hAnsi="Calibri" w:cs="Helvetica-Bold"/>
              <w:b/>
              <w:bCs/>
              <w:sz w:val="28"/>
              <w:szCs w:val="28"/>
            </w:rPr>
            <w:t>Asfaltatura di via</w:t>
          </w:r>
          <w:r w:rsidR="005E3627">
            <w:rPr>
              <w:rFonts w:ascii="Calibri" w:hAnsi="Calibri" w:cs="Helvetica-Bold"/>
              <w:b/>
              <w:bCs/>
              <w:sz w:val="28"/>
              <w:szCs w:val="28"/>
            </w:rPr>
            <w:t xml:space="preserve"> </w:t>
          </w:r>
          <w:bookmarkStart w:id="0" w:name="_GoBack"/>
          <w:bookmarkEnd w:id="0"/>
          <w:r w:rsidRPr="00A927D8">
            <w:rPr>
              <w:rFonts w:ascii="Calibri" w:hAnsi="Calibri" w:cs="Helvetica-Bold"/>
              <w:b/>
              <w:bCs/>
              <w:sz w:val="28"/>
              <w:szCs w:val="28"/>
            </w:rPr>
            <w:t>D</w:t>
          </w:r>
          <w:r>
            <w:rPr>
              <w:rFonts w:ascii="Calibri" w:hAnsi="Calibri" w:cs="Helvetica-Bold"/>
              <w:b/>
              <w:bCs/>
              <w:sz w:val="28"/>
              <w:szCs w:val="28"/>
            </w:rPr>
            <w:t xml:space="preserve">ossi, via Fiume e via </w:t>
          </w:r>
          <w:proofErr w:type="spellStart"/>
          <w:r>
            <w:rPr>
              <w:rFonts w:ascii="Calibri" w:hAnsi="Calibri" w:cs="Helvetica-Bold"/>
              <w:b/>
              <w:bCs/>
              <w:sz w:val="28"/>
              <w:szCs w:val="28"/>
            </w:rPr>
            <w:t>Lavagnoli</w:t>
          </w:r>
          <w:proofErr w:type="spellEnd"/>
        </w:p>
        <w:p w:rsidR="00A927D8" w:rsidRDefault="00A927D8" w:rsidP="000B6A00">
          <w:pPr>
            <w:tabs>
              <w:tab w:val="left" w:pos="1134"/>
              <w:tab w:val="left" w:pos="11907"/>
            </w:tabs>
            <w:spacing w:line="220" w:lineRule="exact"/>
            <w:ind w:left="426"/>
            <w:rPr>
              <w:rFonts w:ascii="Calibri" w:hAnsi="Calibri" w:cs="Helvetica-Oblique"/>
              <w:i/>
              <w:iCs/>
              <w:sz w:val="22"/>
              <w:szCs w:val="22"/>
            </w:rPr>
          </w:pPr>
        </w:p>
        <w:p w:rsidR="00A927D8" w:rsidRDefault="00A927D8" w:rsidP="000B6A00">
          <w:pPr>
            <w:tabs>
              <w:tab w:val="left" w:pos="1134"/>
              <w:tab w:val="left" w:pos="11907"/>
            </w:tabs>
            <w:spacing w:line="220" w:lineRule="exact"/>
            <w:ind w:left="426"/>
            <w:rPr>
              <w:sz w:val="20"/>
              <w:szCs w:val="20"/>
            </w:rPr>
          </w:pPr>
          <w:r w:rsidRPr="00A927D8">
            <w:rPr>
              <w:rFonts w:ascii="Calibri" w:hAnsi="Calibri" w:cs="Helvetica-Oblique"/>
              <w:i/>
              <w:iCs/>
              <w:sz w:val="22"/>
              <w:szCs w:val="22"/>
            </w:rPr>
            <w:t>CUP H47H</w:t>
          </w:r>
          <w:proofErr w:type="gramStart"/>
          <w:r w:rsidRPr="00A927D8">
            <w:rPr>
              <w:rFonts w:ascii="Calibri" w:hAnsi="Calibri" w:cs="Helvetica-Oblique"/>
              <w:i/>
              <w:iCs/>
              <w:sz w:val="22"/>
              <w:szCs w:val="22"/>
            </w:rPr>
            <w:t>18001580004</w:t>
          </w:r>
          <w:r>
            <w:rPr>
              <w:rFonts w:ascii="Calibri" w:hAnsi="Calibri" w:cs="Helvetica-Oblique"/>
              <w:i/>
              <w:iCs/>
              <w:sz w:val="22"/>
              <w:szCs w:val="22"/>
            </w:rPr>
            <w:t xml:space="preserve">  -</w:t>
          </w:r>
          <w:proofErr w:type="gramEnd"/>
          <w:r>
            <w:rPr>
              <w:rFonts w:ascii="Calibri" w:hAnsi="Calibri" w:cs="Helvetica-Oblique"/>
              <w:i/>
              <w:iCs/>
              <w:sz w:val="22"/>
              <w:szCs w:val="22"/>
            </w:rPr>
            <w:t xml:space="preserve">  </w:t>
          </w:r>
          <w:r w:rsidRPr="00A927D8">
            <w:rPr>
              <w:rFonts w:ascii="Calibri" w:hAnsi="Calibri" w:cs="Helvetica-Oblique"/>
              <w:i/>
              <w:iCs/>
              <w:sz w:val="22"/>
              <w:szCs w:val="22"/>
            </w:rPr>
            <w:t>CIG 76805985F9</w:t>
          </w:r>
        </w:p>
      </w:tc>
    </w:tr>
  </w:tbl>
  <w:p w:rsidR="003A2BCD" w:rsidRPr="003A2BCD" w:rsidRDefault="003A2BCD" w:rsidP="003A2BCD">
    <w:pPr>
      <w:pStyle w:val="Intestazion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7D8" w:rsidRDefault="00A927D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start w:val="16"/>
      <w:numFmt w:val="decimal"/>
      <w:lvlText w:val="%1"/>
      <w:lvlJc w:val="left"/>
      <w:pPr>
        <w:ind w:hanging="461"/>
      </w:pPr>
      <w:rPr>
        <w:rFonts w:cs="Times New Roman"/>
      </w:rPr>
    </w:lvl>
    <w:lvl w:ilvl="1">
      <w:start w:val="5"/>
      <w:numFmt w:val="decimal"/>
      <w:lvlText w:val="%1.%2"/>
      <w:lvlJc w:val="left"/>
      <w:pPr>
        <w:ind w:hanging="461"/>
      </w:pPr>
      <w:rPr>
        <w:rFonts w:ascii="Arial" w:hAnsi="Arial" w:cs="Arial"/>
        <w:b w:val="0"/>
        <w:bCs w:val="0"/>
        <w:color w:val="151515"/>
        <w:w w:val="104"/>
        <w:sz w:val="19"/>
        <w:szCs w:val="19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00000886"/>
    <w:lvl w:ilvl="0">
      <w:start w:val="16"/>
      <w:numFmt w:val="decimal"/>
      <w:lvlText w:val="%1"/>
      <w:lvlJc w:val="left"/>
      <w:pPr>
        <w:ind w:hanging="860"/>
      </w:pPr>
      <w:rPr>
        <w:rFonts w:cs="Times New Roman"/>
      </w:rPr>
    </w:lvl>
    <w:lvl w:ilvl="1">
      <w:start w:val="11"/>
      <w:numFmt w:val="decimal"/>
      <w:lvlText w:val="%1.%2"/>
      <w:lvlJc w:val="left"/>
      <w:pPr>
        <w:ind w:hanging="860"/>
      </w:pPr>
      <w:rPr>
        <w:rFonts w:ascii="Arial" w:hAnsi="Arial" w:cs="Arial"/>
        <w:b w:val="0"/>
        <w:bCs w:val="0"/>
        <w:color w:val="151515"/>
        <w:w w:val="110"/>
        <w:sz w:val="19"/>
        <w:szCs w:val="19"/>
      </w:rPr>
    </w:lvl>
    <w:lvl w:ilvl="2">
      <w:start w:val="2"/>
      <w:numFmt w:val="decimal"/>
      <w:lvlText w:val="%3)"/>
      <w:lvlJc w:val="left"/>
      <w:pPr>
        <w:ind w:hanging="422"/>
      </w:pPr>
      <w:rPr>
        <w:rFonts w:ascii="Arial" w:hAnsi="Arial" w:cs="Arial"/>
        <w:b w:val="0"/>
        <w:bCs w:val="0"/>
        <w:color w:val="1A1A1A"/>
        <w:w w:val="96"/>
        <w:sz w:val="19"/>
        <w:szCs w:val="19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lowerLetter"/>
      <w:lvlText w:val="%1)"/>
      <w:lvlJc w:val="left"/>
      <w:pPr>
        <w:ind w:hanging="364"/>
      </w:pPr>
      <w:rPr>
        <w:rFonts w:ascii="Arial" w:hAnsi="Arial" w:cs="Arial"/>
        <w:b w:val="0"/>
        <w:bCs w:val="0"/>
        <w:color w:val="1A1A1A"/>
        <w:w w:val="110"/>
        <w:sz w:val="12"/>
        <w:szCs w:val="1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05"/>
    <w:multiLevelType w:val="multilevel"/>
    <w:tmpl w:val="00000888"/>
    <w:lvl w:ilvl="0">
      <w:start w:val="6"/>
      <w:numFmt w:val="lowerLetter"/>
      <w:lvlText w:val="%1)"/>
      <w:lvlJc w:val="left"/>
      <w:pPr>
        <w:ind w:hanging="364"/>
      </w:pPr>
      <w:rPr>
        <w:rFonts w:ascii="Arial" w:hAnsi="Arial" w:cs="Arial"/>
        <w:b w:val="0"/>
        <w:bCs w:val="0"/>
        <w:color w:val="1A1A1A"/>
        <w:w w:val="95"/>
        <w:sz w:val="13"/>
        <w:szCs w:val="13"/>
      </w:rPr>
    </w:lvl>
    <w:lvl w:ilvl="1">
      <w:start w:val="12"/>
      <w:numFmt w:val="lowerLetter"/>
      <w:lvlText w:val="%2)"/>
      <w:lvlJc w:val="left"/>
      <w:pPr>
        <w:ind w:hanging="423"/>
      </w:pPr>
      <w:rPr>
        <w:rFonts w:ascii="Arial" w:hAnsi="Arial" w:cs="Arial"/>
        <w:b w:val="0"/>
        <w:bCs w:val="0"/>
        <w:color w:val="161616"/>
        <w:w w:val="120"/>
        <w:sz w:val="19"/>
        <w:szCs w:val="19"/>
      </w:rPr>
    </w:lvl>
    <w:lvl w:ilvl="2">
      <w:start w:val="1"/>
      <w:numFmt w:val="lowerLetter"/>
      <w:lvlText w:val="%3)"/>
      <w:lvlJc w:val="left"/>
      <w:pPr>
        <w:ind w:hanging="216"/>
      </w:pPr>
      <w:rPr>
        <w:rFonts w:ascii="Arial" w:hAnsi="Arial" w:cs="Arial"/>
        <w:b w:val="0"/>
        <w:bCs w:val="0"/>
        <w:color w:val="161616"/>
        <w:w w:val="94"/>
        <w:sz w:val="19"/>
        <w:szCs w:val="19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5AA"/>
    <w:rsid w:val="000B0522"/>
    <w:rsid w:val="000B6A00"/>
    <w:rsid w:val="000D75FB"/>
    <w:rsid w:val="001A65AA"/>
    <w:rsid w:val="00302E31"/>
    <w:rsid w:val="003208A8"/>
    <w:rsid w:val="00335009"/>
    <w:rsid w:val="003A2BCD"/>
    <w:rsid w:val="00565875"/>
    <w:rsid w:val="005E3627"/>
    <w:rsid w:val="006B63FC"/>
    <w:rsid w:val="00867265"/>
    <w:rsid w:val="009042E3"/>
    <w:rsid w:val="00A5424B"/>
    <w:rsid w:val="00A927D8"/>
    <w:rsid w:val="00B37DAD"/>
    <w:rsid w:val="00C551E3"/>
    <w:rsid w:val="00C85C66"/>
    <w:rsid w:val="00CD254F"/>
    <w:rsid w:val="00EE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AB23DD6C-DC7D-4276-BDFC-C6C703A8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1A65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next w:val="Normale"/>
    <w:link w:val="Titolo3Carattere"/>
    <w:uiPriority w:val="1"/>
    <w:qFormat/>
    <w:rsid w:val="001A65AA"/>
    <w:pPr>
      <w:ind w:left="31"/>
      <w:outlineLvl w:val="2"/>
    </w:pPr>
    <w:rPr>
      <w:rFonts w:ascii="Arial" w:hAnsi="Arial" w:cs="Arial"/>
      <w:b/>
      <w:bCs/>
      <w:sz w:val="19"/>
      <w:szCs w:val="19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A65AA"/>
    <w:pPr>
      <w:keepNext/>
      <w:spacing w:before="240" w:after="60"/>
      <w:outlineLvl w:val="3"/>
    </w:pPr>
    <w:rPr>
      <w:rFonts w:asciiTheme="minorHAnsi" w:hAnsiTheme="minorHAnsi" w:cstheme="minorBidi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1A65AA"/>
    <w:rPr>
      <w:rFonts w:ascii="Arial" w:eastAsiaTheme="minorEastAsia" w:hAnsi="Arial" w:cs="Arial"/>
      <w:b/>
      <w:bCs/>
      <w:sz w:val="19"/>
      <w:szCs w:val="19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1A65AA"/>
    <w:rPr>
      <w:rFonts w:ascii="Arial" w:hAnsi="Arial" w:cs="Arial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A65AA"/>
    <w:rPr>
      <w:rFonts w:ascii="Arial" w:eastAsiaTheme="minorEastAsia" w:hAnsi="Arial" w:cs="Arial"/>
      <w:sz w:val="19"/>
      <w:szCs w:val="19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A65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65AA"/>
    <w:rPr>
      <w:rFonts w:ascii="Times New Roman" w:eastAsiaTheme="minorEastAsia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A65A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65AA"/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A65AA"/>
    <w:rPr>
      <w:rFonts w:eastAsiaTheme="minorEastAsia"/>
      <w:b/>
      <w:bCs/>
      <w:sz w:val="28"/>
      <w:szCs w:val="28"/>
      <w:lang w:eastAsia="it-IT"/>
    </w:rPr>
  </w:style>
  <w:style w:type="table" w:styleId="Grigliatabella">
    <w:name w:val="Table Grid"/>
    <w:basedOn w:val="Tabellanormale"/>
    <w:uiPriority w:val="39"/>
    <w:rsid w:val="001A65AA"/>
    <w:pPr>
      <w:spacing w:after="0" w:line="240" w:lineRule="auto"/>
    </w:pPr>
    <w:rPr>
      <w:rFonts w:eastAsiaTheme="minorEastAsia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C85C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legal@pec.eliobardelli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TEX</dc:creator>
  <cp:keywords/>
  <dc:description/>
  <cp:lastModifiedBy>TEX</cp:lastModifiedBy>
  <cp:revision>14</cp:revision>
  <dcterms:created xsi:type="dcterms:W3CDTF">2018-11-14T14:28:00Z</dcterms:created>
  <dcterms:modified xsi:type="dcterms:W3CDTF">2018-11-23T08:23:00Z</dcterms:modified>
</cp:coreProperties>
</file>